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9D0BE" w14:textId="77777777" w:rsidR="006B14DE" w:rsidRPr="00C70E56" w:rsidRDefault="006B14DE" w:rsidP="006B14DE">
      <w:pPr>
        <w:spacing w:line="276" w:lineRule="auto"/>
        <w:rPr>
          <w:rFonts w:ascii="Candara" w:hAnsi="Candara"/>
          <w:bCs/>
          <w:sz w:val="19"/>
          <w:szCs w:val="19"/>
        </w:rPr>
      </w:pPr>
    </w:p>
    <w:tbl>
      <w:tblPr>
        <w:tblW w:w="0" w:type="auto"/>
        <w:jc w:val="center"/>
        <w:tblBorders>
          <w:top w:val="single" w:sz="12" w:space="0" w:color="506428"/>
          <w:left w:val="single" w:sz="12" w:space="0" w:color="506428"/>
          <w:bottom w:val="single" w:sz="12" w:space="0" w:color="506428"/>
          <w:right w:val="single" w:sz="12" w:space="0" w:color="506428"/>
          <w:insideH w:val="single" w:sz="12" w:space="0" w:color="506428"/>
          <w:insideV w:val="single" w:sz="12" w:space="0" w:color="506428"/>
        </w:tblBorders>
        <w:shd w:val="clear" w:color="auto" w:fill="506428"/>
        <w:tblLook w:val="04A0" w:firstRow="1" w:lastRow="0" w:firstColumn="1" w:lastColumn="0" w:noHBand="0" w:noVBand="1"/>
      </w:tblPr>
      <w:tblGrid>
        <w:gridCol w:w="9041"/>
      </w:tblGrid>
      <w:tr w:rsidR="009A5852" w:rsidRPr="00C70E56" w14:paraId="455AD3FD" w14:textId="77777777" w:rsidTr="00A61EE1">
        <w:trPr>
          <w:trHeight w:val="567"/>
          <w:jc w:val="center"/>
        </w:trPr>
        <w:tc>
          <w:tcPr>
            <w:tcW w:w="9071" w:type="dxa"/>
            <w:shd w:val="clear" w:color="auto" w:fill="506428"/>
            <w:vAlign w:val="center"/>
          </w:tcPr>
          <w:p w14:paraId="7279CA82" w14:textId="36B5AB22" w:rsidR="009A5852" w:rsidRPr="00C70E56" w:rsidRDefault="00B1286D" w:rsidP="00B52FA4">
            <w:pPr>
              <w:spacing w:line="276" w:lineRule="auto"/>
              <w:jc w:val="center"/>
              <w:rPr>
                <w:rFonts w:ascii="Candara" w:hAnsi="Candara" w:cs="Times New Roman"/>
                <w:b/>
                <w:bCs/>
                <w:color w:val="FFFFFF"/>
                <w:sz w:val="28"/>
                <w:szCs w:val="28"/>
              </w:rPr>
            </w:pPr>
            <w:r w:rsidRPr="00C70E56">
              <w:rPr>
                <w:rFonts w:ascii="Candara" w:hAnsi="Candara" w:cs="Times New Roman"/>
                <w:b/>
                <w:bCs/>
                <w:color w:val="FFFFFF"/>
                <w:sz w:val="28"/>
                <w:szCs w:val="28"/>
              </w:rPr>
              <w:t>P</w:t>
            </w:r>
            <w:r w:rsidR="00043F43" w:rsidRPr="00C70E56">
              <w:rPr>
                <w:rFonts w:ascii="Candara" w:hAnsi="Candara" w:cs="Times New Roman"/>
                <w:b/>
                <w:bCs/>
                <w:color w:val="FFFFFF"/>
                <w:sz w:val="28"/>
                <w:szCs w:val="28"/>
              </w:rPr>
              <w:t>REDRAČUN</w:t>
            </w:r>
          </w:p>
        </w:tc>
      </w:tr>
    </w:tbl>
    <w:p w14:paraId="48836701" w14:textId="77777777" w:rsidR="00C96AD7" w:rsidRPr="00C70E56" w:rsidRDefault="00C96AD7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74135FE3" w14:textId="77777777" w:rsidR="0058194A" w:rsidRPr="00C70E56" w:rsidRDefault="0058194A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26526F18" w14:textId="2C3532E9" w:rsidR="009A5852" w:rsidRPr="00C70E56" w:rsidRDefault="00B1286D" w:rsidP="00C70E56">
      <w:pPr>
        <w:pStyle w:val="Glava"/>
        <w:tabs>
          <w:tab w:val="clear" w:pos="4320"/>
          <w:tab w:val="clear" w:pos="8640"/>
          <w:tab w:val="left" w:pos="301"/>
          <w:tab w:val="left" w:pos="1843"/>
          <w:tab w:val="center" w:pos="4536"/>
        </w:tabs>
        <w:ind w:right="-1"/>
        <w:rPr>
          <w:rFonts w:ascii="Candara" w:hAnsi="Candara" w:cs="Tahoma"/>
          <w:b/>
          <w:sz w:val="19"/>
          <w:szCs w:val="19"/>
          <w:lang w:val="sl-SI"/>
        </w:rPr>
      </w:pPr>
      <w:r w:rsidRPr="00C70E56">
        <w:rPr>
          <w:rFonts w:ascii="Candara" w:hAnsi="Candara"/>
          <w:bCs/>
          <w:sz w:val="19"/>
          <w:szCs w:val="19"/>
        </w:rPr>
        <w:t xml:space="preserve">Na </w:t>
      </w:r>
      <w:proofErr w:type="spellStart"/>
      <w:r w:rsidRPr="00C70E56">
        <w:rPr>
          <w:rFonts w:ascii="Candara" w:hAnsi="Candara"/>
          <w:bCs/>
          <w:sz w:val="19"/>
          <w:szCs w:val="19"/>
        </w:rPr>
        <w:t>podlagi</w:t>
      </w:r>
      <w:proofErr w:type="spellEnd"/>
      <w:r w:rsidRPr="00C70E56">
        <w:rPr>
          <w:rFonts w:ascii="Candara" w:hAnsi="Candara"/>
          <w:bCs/>
          <w:sz w:val="19"/>
          <w:szCs w:val="19"/>
        </w:rPr>
        <w:t xml:space="preserve"> </w:t>
      </w:r>
      <w:proofErr w:type="spellStart"/>
      <w:r w:rsidRPr="00C70E56">
        <w:rPr>
          <w:rFonts w:ascii="Candara" w:hAnsi="Candara"/>
          <w:bCs/>
          <w:sz w:val="19"/>
          <w:szCs w:val="19"/>
        </w:rPr>
        <w:t>javnega</w:t>
      </w:r>
      <w:proofErr w:type="spellEnd"/>
      <w:r w:rsidRPr="00C70E56">
        <w:rPr>
          <w:rFonts w:ascii="Candara" w:hAnsi="Candara"/>
          <w:bCs/>
          <w:sz w:val="19"/>
          <w:szCs w:val="19"/>
        </w:rPr>
        <w:t xml:space="preserve"> </w:t>
      </w:r>
      <w:proofErr w:type="spellStart"/>
      <w:r w:rsidRPr="00C70E56">
        <w:rPr>
          <w:rFonts w:ascii="Candara" w:hAnsi="Candara"/>
          <w:bCs/>
          <w:sz w:val="19"/>
          <w:szCs w:val="19"/>
        </w:rPr>
        <w:t>razpisa</w:t>
      </w:r>
      <w:proofErr w:type="spellEnd"/>
      <w:r w:rsidRPr="00C70E56">
        <w:rPr>
          <w:rFonts w:ascii="Candara" w:hAnsi="Candara"/>
          <w:bCs/>
          <w:sz w:val="19"/>
          <w:szCs w:val="19"/>
        </w:rPr>
        <w:t xml:space="preserve"> za </w:t>
      </w:r>
      <w:proofErr w:type="spellStart"/>
      <w:r w:rsidRPr="00C70E56">
        <w:rPr>
          <w:rFonts w:ascii="Candara" w:hAnsi="Candara"/>
          <w:bCs/>
          <w:sz w:val="19"/>
          <w:szCs w:val="19"/>
        </w:rPr>
        <w:t>oddajo</w:t>
      </w:r>
      <w:proofErr w:type="spellEnd"/>
      <w:r w:rsidRPr="00C70E56">
        <w:rPr>
          <w:rFonts w:ascii="Candara" w:hAnsi="Candara"/>
          <w:bCs/>
          <w:sz w:val="19"/>
          <w:szCs w:val="19"/>
        </w:rPr>
        <w:t xml:space="preserve"> </w:t>
      </w:r>
      <w:proofErr w:type="spellStart"/>
      <w:r w:rsidRPr="00C70E56">
        <w:rPr>
          <w:rFonts w:ascii="Candara" w:hAnsi="Candara"/>
          <w:bCs/>
          <w:sz w:val="19"/>
          <w:szCs w:val="19"/>
        </w:rPr>
        <w:t>javnega</w:t>
      </w:r>
      <w:proofErr w:type="spellEnd"/>
      <w:r w:rsidRPr="00C70E56">
        <w:rPr>
          <w:rFonts w:ascii="Candara" w:hAnsi="Candara"/>
          <w:bCs/>
          <w:sz w:val="19"/>
          <w:szCs w:val="19"/>
        </w:rPr>
        <w:t xml:space="preserve"> </w:t>
      </w:r>
      <w:proofErr w:type="spellStart"/>
      <w:r w:rsidRPr="00C70E56">
        <w:rPr>
          <w:rFonts w:ascii="Candara" w:hAnsi="Candara"/>
          <w:bCs/>
          <w:sz w:val="19"/>
          <w:szCs w:val="19"/>
        </w:rPr>
        <w:t>naročila</w:t>
      </w:r>
      <w:proofErr w:type="spellEnd"/>
      <w:r w:rsidRPr="00C70E56">
        <w:rPr>
          <w:rFonts w:ascii="Candara" w:hAnsi="Candara"/>
          <w:bCs/>
          <w:sz w:val="19"/>
          <w:szCs w:val="19"/>
        </w:rPr>
        <w:t xml:space="preserve"> po </w:t>
      </w:r>
      <w:proofErr w:type="spellStart"/>
      <w:r w:rsidRPr="00C70E56">
        <w:rPr>
          <w:rFonts w:ascii="Candara" w:hAnsi="Candara"/>
          <w:bCs/>
          <w:sz w:val="19"/>
          <w:szCs w:val="19"/>
        </w:rPr>
        <w:t>postopku</w:t>
      </w:r>
      <w:proofErr w:type="spellEnd"/>
      <w:r w:rsidRPr="00C70E56">
        <w:rPr>
          <w:rFonts w:ascii="Candara" w:hAnsi="Candara"/>
          <w:bCs/>
          <w:sz w:val="19"/>
          <w:szCs w:val="19"/>
        </w:rPr>
        <w:t xml:space="preserve"> </w:t>
      </w:r>
      <w:r w:rsidR="00AD2FCE">
        <w:rPr>
          <w:rFonts w:ascii="Candara" w:hAnsi="Candara"/>
          <w:bCs/>
          <w:sz w:val="19"/>
          <w:szCs w:val="19"/>
        </w:rPr>
        <w:t>ODPRTI POSTOPEK</w:t>
      </w:r>
      <w:r w:rsidR="00C510E7" w:rsidRPr="00C70E56">
        <w:rPr>
          <w:rFonts w:ascii="Candara" w:hAnsi="Candara"/>
          <w:bCs/>
          <w:sz w:val="19"/>
          <w:szCs w:val="19"/>
        </w:rPr>
        <w:t xml:space="preserve"> </w:t>
      </w:r>
      <w:r w:rsidRPr="00C70E56">
        <w:rPr>
          <w:rFonts w:ascii="Candara" w:hAnsi="Candara"/>
          <w:bCs/>
          <w:sz w:val="19"/>
          <w:szCs w:val="19"/>
        </w:rPr>
        <w:t xml:space="preserve">za </w:t>
      </w:r>
      <w:r w:rsidRPr="00C70E56">
        <w:rPr>
          <w:rFonts w:ascii="Candara" w:hAnsi="Candara"/>
          <w:b/>
          <w:bCs/>
          <w:sz w:val="19"/>
          <w:szCs w:val="19"/>
        </w:rPr>
        <w:t>»</w:t>
      </w:r>
      <w:r w:rsidR="00AD2FCE">
        <w:rPr>
          <w:rFonts w:ascii="Candara" w:hAnsi="Candara" w:cs="Tahoma"/>
          <w:b/>
          <w:sz w:val="19"/>
          <w:szCs w:val="19"/>
          <w:lang w:val="sl-SI"/>
        </w:rPr>
        <w:t>GASILSKO VOZILO GVGP-2</w:t>
      </w:r>
      <w:r w:rsidR="00C70E56" w:rsidRPr="00C70E56">
        <w:rPr>
          <w:rFonts w:ascii="Candara" w:hAnsi="Candara" w:cs="Tahoma"/>
          <w:b/>
          <w:sz w:val="19"/>
          <w:szCs w:val="19"/>
          <w:lang w:val="sl-SI"/>
        </w:rPr>
        <w:t>«</w:t>
      </w:r>
      <w:r w:rsidRPr="00C70E56">
        <w:rPr>
          <w:rFonts w:ascii="Candara" w:hAnsi="Candara"/>
          <w:bCs/>
          <w:sz w:val="19"/>
          <w:szCs w:val="19"/>
        </w:rPr>
        <w:t xml:space="preserve">, </w:t>
      </w:r>
      <w:proofErr w:type="spellStart"/>
      <w:r w:rsidRPr="00C70E56">
        <w:rPr>
          <w:rFonts w:ascii="Candara" w:hAnsi="Candara"/>
          <w:bCs/>
          <w:sz w:val="19"/>
          <w:szCs w:val="19"/>
        </w:rPr>
        <w:t>objavljenega</w:t>
      </w:r>
      <w:proofErr w:type="spellEnd"/>
      <w:r w:rsidRPr="00C70E56">
        <w:rPr>
          <w:rFonts w:ascii="Candara" w:hAnsi="Candara"/>
          <w:bCs/>
          <w:sz w:val="19"/>
          <w:szCs w:val="19"/>
        </w:rPr>
        <w:t xml:space="preserve"> </w:t>
      </w:r>
      <w:proofErr w:type="spellStart"/>
      <w:r w:rsidRPr="00C70E56">
        <w:rPr>
          <w:rFonts w:ascii="Candara" w:hAnsi="Candara"/>
          <w:bCs/>
          <w:sz w:val="19"/>
          <w:szCs w:val="19"/>
        </w:rPr>
        <w:t>na</w:t>
      </w:r>
      <w:proofErr w:type="spellEnd"/>
      <w:r w:rsidRPr="00C70E56">
        <w:rPr>
          <w:rFonts w:ascii="Candara" w:hAnsi="Candara"/>
          <w:bCs/>
          <w:sz w:val="19"/>
          <w:szCs w:val="19"/>
        </w:rPr>
        <w:t xml:space="preserve"> </w:t>
      </w:r>
      <w:proofErr w:type="spellStart"/>
      <w:r w:rsidRPr="00C70E56">
        <w:rPr>
          <w:rFonts w:ascii="Candara" w:hAnsi="Candara"/>
          <w:bCs/>
          <w:sz w:val="19"/>
          <w:szCs w:val="19"/>
        </w:rPr>
        <w:t>Portalu</w:t>
      </w:r>
      <w:proofErr w:type="spellEnd"/>
      <w:r w:rsidRPr="00C70E56">
        <w:rPr>
          <w:rFonts w:ascii="Candara" w:hAnsi="Candara"/>
          <w:bCs/>
          <w:sz w:val="19"/>
          <w:szCs w:val="19"/>
        </w:rPr>
        <w:t xml:space="preserve"> </w:t>
      </w:r>
      <w:proofErr w:type="spellStart"/>
      <w:r w:rsidRPr="00C70E56">
        <w:rPr>
          <w:rFonts w:ascii="Candara" w:hAnsi="Candara"/>
          <w:bCs/>
          <w:sz w:val="19"/>
          <w:szCs w:val="19"/>
        </w:rPr>
        <w:t>javnih</w:t>
      </w:r>
      <w:proofErr w:type="spellEnd"/>
      <w:r w:rsidRPr="00C70E56">
        <w:rPr>
          <w:rFonts w:ascii="Candara" w:hAnsi="Candara"/>
          <w:bCs/>
          <w:sz w:val="19"/>
          <w:szCs w:val="19"/>
        </w:rPr>
        <w:t xml:space="preserve"> naročil in razpisne dokumentacije naročnika</w:t>
      </w:r>
      <w:r w:rsidR="0089068E" w:rsidRPr="00C70E56">
        <w:rPr>
          <w:rFonts w:ascii="Candara" w:hAnsi="Candara"/>
          <w:bCs/>
          <w:sz w:val="19"/>
          <w:szCs w:val="19"/>
        </w:rPr>
        <w:t>,</w:t>
      </w:r>
      <w:r w:rsidRPr="00C70E56">
        <w:rPr>
          <w:rFonts w:ascii="Candara" w:hAnsi="Candara"/>
          <w:bCs/>
          <w:sz w:val="19"/>
          <w:szCs w:val="19"/>
        </w:rPr>
        <w:t xml:space="preserve"> </w:t>
      </w:r>
      <w:r w:rsidRPr="00C70E56">
        <w:rPr>
          <w:rFonts w:ascii="Candara" w:hAnsi="Candara"/>
          <w:b/>
          <w:bCs/>
          <w:sz w:val="19"/>
          <w:szCs w:val="19"/>
        </w:rPr>
        <w:t>dajemo ponudbo</w:t>
      </w:r>
      <w:r w:rsidRPr="00C70E56">
        <w:rPr>
          <w:rFonts w:ascii="Candara" w:hAnsi="Candara"/>
          <w:bCs/>
          <w:sz w:val="19"/>
          <w:szCs w:val="19"/>
        </w:rPr>
        <w:t>, kot sledi:</w:t>
      </w:r>
    </w:p>
    <w:p w14:paraId="437CA749" w14:textId="77777777" w:rsidR="00B1286D" w:rsidRPr="00C70E56" w:rsidRDefault="00B1286D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202A84DF" w14:textId="77777777" w:rsidR="0058194A" w:rsidRPr="00C70E56" w:rsidRDefault="0058194A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tbl>
      <w:tblPr>
        <w:tblW w:w="0" w:type="auto"/>
        <w:tblInd w:w="108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4A0" w:firstRow="1" w:lastRow="0" w:firstColumn="1" w:lastColumn="0" w:noHBand="0" w:noVBand="1"/>
      </w:tblPr>
      <w:tblGrid>
        <w:gridCol w:w="2249"/>
        <w:gridCol w:w="6704"/>
      </w:tblGrid>
      <w:tr w:rsidR="00B1286D" w:rsidRPr="00C70E56" w14:paraId="583A405E" w14:textId="77777777" w:rsidTr="00C96AD7">
        <w:trPr>
          <w:trHeight w:val="454"/>
        </w:trPr>
        <w:tc>
          <w:tcPr>
            <w:tcW w:w="2268" w:type="dxa"/>
            <w:shd w:val="clear" w:color="auto" w:fill="EAF1DD"/>
            <w:vAlign w:val="center"/>
          </w:tcPr>
          <w:p w14:paraId="1A382153" w14:textId="77777777" w:rsidR="00B1286D" w:rsidRPr="00C70E56" w:rsidRDefault="0058194A" w:rsidP="00B52FA4">
            <w:pPr>
              <w:spacing w:line="276" w:lineRule="auto"/>
              <w:jc w:val="left"/>
              <w:rPr>
                <w:rFonts w:ascii="Candara" w:hAnsi="Candara" w:cs="Times New Roman"/>
                <w:b/>
                <w:bCs/>
                <w:color w:val="506428"/>
                <w:sz w:val="19"/>
                <w:szCs w:val="19"/>
              </w:rPr>
            </w:pPr>
            <w:r w:rsidRPr="00C70E56">
              <w:rPr>
                <w:rFonts w:ascii="Candara" w:hAnsi="Candara" w:cs="Times New Roman"/>
                <w:b/>
                <w:bCs/>
                <w:color w:val="506428"/>
                <w:sz w:val="19"/>
                <w:szCs w:val="19"/>
              </w:rPr>
              <w:t>ŠTEVILKA PONUDBE</w:t>
            </w:r>
          </w:p>
        </w:tc>
        <w:tc>
          <w:tcPr>
            <w:tcW w:w="6803" w:type="dxa"/>
            <w:vAlign w:val="center"/>
          </w:tcPr>
          <w:p w14:paraId="76633D79" w14:textId="77777777" w:rsidR="00B1286D" w:rsidRPr="00C70E56" w:rsidRDefault="00B1286D" w:rsidP="00B52FA4">
            <w:pPr>
              <w:spacing w:line="276" w:lineRule="auto"/>
              <w:jc w:val="left"/>
              <w:rPr>
                <w:rFonts w:ascii="Candara" w:hAnsi="Candara" w:cs="Times New Roman"/>
                <w:b/>
                <w:bCs/>
                <w:color w:val="506428"/>
                <w:sz w:val="19"/>
                <w:szCs w:val="19"/>
              </w:rPr>
            </w:pPr>
          </w:p>
        </w:tc>
      </w:tr>
      <w:tr w:rsidR="00B1286D" w:rsidRPr="00C70E56" w14:paraId="0C2D0819" w14:textId="77777777" w:rsidTr="00C96AD7">
        <w:trPr>
          <w:trHeight w:val="454"/>
        </w:trPr>
        <w:tc>
          <w:tcPr>
            <w:tcW w:w="2268" w:type="dxa"/>
            <w:shd w:val="clear" w:color="auto" w:fill="EAF1DD"/>
            <w:vAlign w:val="center"/>
          </w:tcPr>
          <w:p w14:paraId="4DC44844" w14:textId="77777777" w:rsidR="00B1286D" w:rsidRPr="00C70E56" w:rsidRDefault="0058194A" w:rsidP="00B52FA4">
            <w:pPr>
              <w:spacing w:line="276" w:lineRule="auto"/>
              <w:jc w:val="left"/>
              <w:rPr>
                <w:rFonts w:ascii="Candara" w:hAnsi="Candara" w:cs="Times New Roman"/>
                <w:b/>
                <w:bCs/>
                <w:color w:val="506428"/>
                <w:sz w:val="19"/>
                <w:szCs w:val="19"/>
              </w:rPr>
            </w:pPr>
            <w:r w:rsidRPr="00C70E56">
              <w:rPr>
                <w:rFonts w:ascii="Candara" w:hAnsi="Candara" w:cs="Times New Roman"/>
                <w:b/>
                <w:bCs/>
                <w:color w:val="506428"/>
                <w:sz w:val="19"/>
                <w:szCs w:val="19"/>
              </w:rPr>
              <w:t>DATUM PONUDBE</w:t>
            </w:r>
          </w:p>
        </w:tc>
        <w:tc>
          <w:tcPr>
            <w:tcW w:w="6803" w:type="dxa"/>
            <w:vAlign w:val="center"/>
          </w:tcPr>
          <w:p w14:paraId="7E1524AD" w14:textId="77777777" w:rsidR="00B1286D" w:rsidRPr="00C70E56" w:rsidRDefault="00B1286D" w:rsidP="00B52FA4">
            <w:pPr>
              <w:spacing w:line="276" w:lineRule="auto"/>
              <w:jc w:val="left"/>
              <w:rPr>
                <w:rFonts w:ascii="Candara" w:hAnsi="Candara" w:cs="Times New Roman"/>
                <w:b/>
                <w:bCs/>
                <w:color w:val="506428"/>
                <w:sz w:val="19"/>
                <w:szCs w:val="19"/>
              </w:rPr>
            </w:pPr>
          </w:p>
        </w:tc>
      </w:tr>
    </w:tbl>
    <w:p w14:paraId="369C5550" w14:textId="72504E50" w:rsidR="00B1286D" w:rsidRDefault="00B1286D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0DD95165" w14:textId="77777777" w:rsidR="00521C8F" w:rsidRPr="00C70E56" w:rsidRDefault="00521C8F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2681BAAD" w14:textId="38249E89" w:rsidR="00D43BBC" w:rsidRPr="00521C8F" w:rsidRDefault="00521C8F" w:rsidP="00521C8F">
      <w:pPr>
        <w:pStyle w:val="Odstavekseznama"/>
        <w:numPr>
          <w:ilvl w:val="0"/>
          <w:numId w:val="64"/>
        </w:numPr>
        <w:spacing w:line="276" w:lineRule="auto"/>
        <w:rPr>
          <w:rFonts w:ascii="Candara" w:hAnsi="Candara"/>
          <w:b/>
          <w:bCs/>
          <w:color w:val="385623" w:themeColor="accent6" w:themeShade="80"/>
          <w:szCs w:val="22"/>
        </w:rPr>
      </w:pPr>
      <w:r w:rsidRPr="00521C8F">
        <w:rPr>
          <w:rFonts w:ascii="Candara" w:hAnsi="Candara"/>
          <w:b/>
          <w:bCs/>
          <w:color w:val="385623" w:themeColor="accent6" w:themeShade="80"/>
          <w:szCs w:val="22"/>
        </w:rPr>
        <w:t>PONUDBENA CENA:</w:t>
      </w:r>
    </w:p>
    <w:p w14:paraId="1D4778E1" w14:textId="77777777" w:rsidR="00D43BBC" w:rsidRPr="00C70E56" w:rsidRDefault="00D43BBC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tbl>
      <w:tblPr>
        <w:tblW w:w="0" w:type="auto"/>
        <w:jc w:val="center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4A0" w:firstRow="1" w:lastRow="0" w:firstColumn="1" w:lastColumn="0" w:noHBand="0" w:noVBand="1"/>
      </w:tblPr>
      <w:tblGrid>
        <w:gridCol w:w="4932"/>
        <w:gridCol w:w="2410"/>
        <w:gridCol w:w="709"/>
      </w:tblGrid>
      <w:tr w:rsidR="00317F3C" w:rsidRPr="00035E3F" w14:paraId="3307A757" w14:textId="77777777" w:rsidTr="00932C93">
        <w:trPr>
          <w:trHeight w:val="454"/>
          <w:jc w:val="center"/>
        </w:trPr>
        <w:tc>
          <w:tcPr>
            <w:tcW w:w="4932" w:type="dxa"/>
            <w:vAlign w:val="center"/>
          </w:tcPr>
          <w:p w14:paraId="05735F7F" w14:textId="5BE6C0BA" w:rsidR="00317F3C" w:rsidRPr="00035E3F" w:rsidRDefault="00317F3C" w:rsidP="00932C93">
            <w:pPr>
              <w:spacing w:line="276" w:lineRule="auto"/>
              <w:jc w:val="left"/>
              <w:rPr>
                <w:rFonts w:ascii="Candara" w:hAnsi="Candara" w:cs="Times New Roman"/>
                <w:sz w:val="19"/>
                <w:szCs w:val="19"/>
              </w:rPr>
            </w:pPr>
            <w:r w:rsidRPr="00035E3F">
              <w:rPr>
                <w:rFonts w:ascii="Candara" w:hAnsi="Candara" w:cs="Times New Roman"/>
                <w:sz w:val="19"/>
                <w:szCs w:val="19"/>
              </w:rPr>
              <w:t>PONUDBENA CENA</w:t>
            </w:r>
            <w:r w:rsidR="00AD2FCE">
              <w:rPr>
                <w:rFonts w:ascii="Candara" w:hAnsi="Candara" w:cs="Times New Roman"/>
                <w:sz w:val="19"/>
                <w:szCs w:val="19"/>
              </w:rPr>
              <w:t xml:space="preserve"> </w:t>
            </w:r>
            <w:r w:rsidRPr="00035E3F">
              <w:rPr>
                <w:rFonts w:ascii="Candara" w:hAnsi="Candara" w:cs="Times New Roman"/>
                <w:sz w:val="19"/>
                <w:szCs w:val="19"/>
              </w:rPr>
              <w:t>-</w:t>
            </w:r>
            <w:r w:rsidR="00AD2FCE">
              <w:rPr>
                <w:rFonts w:ascii="Candara" w:hAnsi="Candara" w:cs="Times New Roman"/>
                <w:sz w:val="19"/>
                <w:szCs w:val="19"/>
              </w:rPr>
              <w:t xml:space="preserve"> </w:t>
            </w:r>
            <w:r w:rsidRPr="00035E3F">
              <w:rPr>
                <w:rFonts w:ascii="Candara" w:hAnsi="Candara" w:cs="Times New Roman"/>
                <w:sz w:val="19"/>
                <w:szCs w:val="19"/>
              </w:rPr>
              <w:t>podvozje (brez DDV)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6232F67" w14:textId="77777777" w:rsidR="00317F3C" w:rsidRPr="00035E3F" w:rsidRDefault="00317F3C" w:rsidP="00932C93">
            <w:pPr>
              <w:spacing w:line="276" w:lineRule="auto"/>
              <w:jc w:val="right"/>
              <w:rPr>
                <w:rFonts w:ascii="Candara" w:hAnsi="Candara" w:cs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7EDE58F5" w14:textId="77777777" w:rsidR="00317F3C" w:rsidRPr="00035E3F" w:rsidRDefault="00317F3C" w:rsidP="00932C93">
            <w:pPr>
              <w:spacing w:line="276" w:lineRule="auto"/>
              <w:jc w:val="left"/>
              <w:rPr>
                <w:rFonts w:ascii="Candara" w:hAnsi="Candara" w:cs="Times New Roman"/>
                <w:sz w:val="19"/>
                <w:szCs w:val="19"/>
              </w:rPr>
            </w:pPr>
            <w:r w:rsidRPr="00035E3F">
              <w:rPr>
                <w:rFonts w:ascii="Candara" w:hAnsi="Candara" w:cs="Times New Roman"/>
                <w:sz w:val="19"/>
                <w:szCs w:val="19"/>
              </w:rPr>
              <w:t>EUR</w:t>
            </w:r>
          </w:p>
        </w:tc>
      </w:tr>
      <w:tr w:rsidR="00317F3C" w:rsidRPr="00035E3F" w14:paraId="6F432861" w14:textId="77777777" w:rsidTr="00932C93">
        <w:trPr>
          <w:trHeight w:val="454"/>
          <w:jc w:val="center"/>
        </w:trPr>
        <w:tc>
          <w:tcPr>
            <w:tcW w:w="4932" w:type="dxa"/>
            <w:vAlign w:val="center"/>
          </w:tcPr>
          <w:p w14:paraId="1257F20A" w14:textId="7A7A9E82" w:rsidR="00317F3C" w:rsidRPr="00035E3F" w:rsidRDefault="00317F3C" w:rsidP="00932C93">
            <w:pPr>
              <w:spacing w:line="276" w:lineRule="auto"/>
              <w:jc w:val="left"/>
              <w:rPr>
                <w:rFonts w:ascii="Candara" w:hAnsi="Candara" w:cs="Times New Roman"/>
                <w:sz w:val="19"/>
                <w:szCs w:val="19"/>
              </w:rPr>
            </w:pPr>
            <w:r w:rsidRPr="00035E3F">
              <w:rPr>
                <w:rFonts w:ascii="Candara" w:hAnsi="Candara" w:cs="Times New Roman"/>
                <w:sz w:val="19"/>
                <w:szCs w:val="19"/>
              </w:rPr>
              <w:t xml:space="preserve">PONUDBENA CENA </w:t>
            </w:r>
            <w:r w:rsidR="00747A32">
              <w:rPr>
                <w:rFonts w:ascii="Candara" w:hAnsi="Candara" w:cs="Times New Roman"/>
                <w:sz w:val="19"/>
                <w:szCs w:val="19"/>
              </w:rPr>
              <w:t>–</w:t>
            </w:r>
            <w:r w:rsidR="00AD2FCE">
              <w:rPr>
                <w:rFonts w:ascii="Candara" w:hAnsi="Candara" w:cs="Times New Roman"/>
                <w:sz w:val="19"/>
                <w:szCs w:val="19"/>
              </w:rPr>
              <w:t xml:space="preserve"> </w:t>
            </w:r>
            <w:r w:rsidRPr="00035E3F">
              <w:rPr>
                <w:rFonts w:ascii="Candara" w:hAnsi="Candara" w:cs="Times New Roman"/>
                <w:sz w:val="19"/>
                <w:szCs w:val="19"/>
              </w:rPr>
              <w:t>nadgradnja</w:t>
            </w:r>
            <w:r w:rsidR="00747A32">
              <w:rPr>
                <w:rFonts w:ascii="Candara" w:hAnsi="Candara" w:cs="Times New Roman"/>
                <w:sz w:val="19"/>
                <w:szCs w:val="19"/>
              </w:rPr>
              <w:t xml:space="preserve"> </w:t>
            </w:r>
            <w:r w:rsidRPr="00035E3F">
              <w:rPr>
                <w:rFonts w:ascii="Candara" w:hAnsi="Candara" w:cs="Times New Roman"/>
                <w:sz w:val="19"/>
                <w:szCs w:val="19"/>
              </w:rPr>
              <w:t>(brez DDV)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2ED250D" w14:textId="77777777" w:rsidR="00317F3C" w:rsidRPr="00035E3F" w:rsidRDefault="00317F3C" w:rsidP="00932C93">
            <w:pPr>
              <w:spacing w:line="276" w:lineRule="auto"/>
              <w:jc w:val="right"/>
              <w:rPr>
                <w:rFonts w:ascii="Candara" w:hAnsi="Candara" w:cs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6EB34AA2" w14:textId="77777777" w:rsidR="00317F3C" w:rsidRPr="00035E3F" w:rsidRDefault="00317F3C" w:rsidP="00932C93">
            <w:pPr>
              <w:spacing w:line="276" w:lineRule="auto"/>
              <w:jc w:val="left"/>
              <w:rPr>
                <w:rFonts w:ascii="Candara" w:hAnsi="Candara" w:cs="Times New Roman"/>
                <w:sz w:val="19"/>
                <w:szCs w:val="19"/>
              </w:rPr>
            </w:pPr>
            <w:r w:rsidRPr="00035E3F">
              <w:rPr>
                <w:rFonts w:ascii="Candara" w:hAnsi="Candara" w:cs="Times New Roman"/>
                <w:sz w:val="19"/>
                <w:szCs w:val="19"/>
              </w:rPr>
              <w:t>EUR</w:t>
            </w:r>
          </w:p>
        </w:tc>
      </w:tr>
      <w:tr w:rsidR="00521C8F" w:rsidRPr="00DC3ACF" w14:paraId="5B70F365" w14:textId="77777777" w:rsidTr="003A763E">
        <w:trPr>
          <w:trHeight w:val="454"/>
          <w:jc w:val="center"/>
        </w:trPr>
        <w:tc>
          <w:tcPr>
            <w:tcW w:w="4932" w:type="dxa"/>
            <w:vAlign w:val="center"/>
          </w:tcPr>
          <w:p w14:paraId="42A0E67B" w14:textId="081FAEF6" w:rsidR="00521C8F" w:rsidRPr="00DC3ACF" w:rsidRDefault="00317F3C" w:rsidP="003A763E">
            <w:pPr>
              <w:spacing w:line="276" w:lineRule="auto"/>
              <w:jc w:val="left"/>
              <w:rPr>
                <w:rFonts w:ascii="Candara" w:hAnsi="Candara" w:cs="Times New Roman"/>
                <w:b/>
                <w:bCs/>
                <w:sz w:val="19"/>
                <w:szCs w:val="19"/>
              </w:rPr>
            </w:pPr>
            <w:r>
              <w:rPr>
                <w:rFonts w:ascii="Candara" w:hAnsi="Candara" w:cs="Times New Roman"/>
                <w:b/>
                <w:bCs/>
                <w:sz w:val="19"/>
                <w:szCs w:val="19"/>
              </w:rPr>
              <w:t xml:space="preserve">SKUPAJ </w:t>
            </w:r>
            <w:r w:rsidR="00521C8F" w:rsidRPr="00DC3ACF">
              <w:rPr>
                <w:rFonts w:ascii="Candara" w:hAnsi="Candara" w:cs="Times New Roman"/>
                <w:b/>
                <w:bCs/>
                <w:sz w:val="19"/>
                <w:szCs w:val="19"/>
              </w:rPr>
              <w:t>(brez DDV)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1B6D5A0" w14:textId="77777777" w:rsidR="00521C8F" w:rsidRPr="00DC3ACF" w:rsidRDefault="00521C8F" w:rsidP="003A763E">
            <w:pPr>
              <w:spacing w:line="276" w:lineRule="auto"/>
              <w:jc w:val="right"/>
              <w:rPr>
                <w:rFonts w:ascii="Candara" w:hAnsi="Candara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4E2E25E7" w14:textId="77777777" w:rsidR="00521C8F" w:rsidRPr="00DC3ACF" w:rsidRDefault="00521C8F" w:rsidP="003A763E">
            <w:pPr>
              <w:spacing w:line="276" w:lineRule="auto"/>
              <w:jc w:val="left"/>
              <w:rPr>
                <w:rFonts w:ascii="Candara" w:hAnsi="Candara" w:cs="Times New Roman"/>
                <w:b/>
                <w:bCs/>
                <w:sz w:val="19"/>
                <w:szCs w:val="19"/>
              </w:rPr>
            </w:pPr>
            <w:r w:rsidRPr="00DC3ACF">
              <w:rPr>
                <w:rFonts w:ascii="Candara" w:hAnsi="Candara" w:cs="Times New Roman"/>
                <w:b/>
                <w:bCs/>
                <w:sz w:val="19"/>
                <w:szCs w:val="19"/>
              </w:rPr>
              <w:t>EUR</w:t>
            </w:r>
          </w:p>
        </w:tc>
      </w:tr>
      <w:tr w:rsidR="00521C8F" w:rsidRPr="00DC3ACF" w14:paraId="5EBAC53C" w14:textId="77777777" w:rsidTr="003A763E">
        <w:trPr>
          <w:trHeight w:val="454"/>
          <w:jc w:val="center"/>
        </w:trPr>
        <w:tc>
          <w:tcPr>
            <w:tcW w:w="4932" w:type="dxa"/>
            <w:vAlign w:val="center"/>
          </w:tcPr>
          <w:p w14:paraId="063496EA" w14:textId="65006E3A" w:rsidR="00521C8F" w:rsidRPr="00DC3ACF" w:rsidRDefault="00521C8F" w:rsidP="003A763E">
            <w:pPr>
              <w:spacing w:line="276" w:lineRule="auto"/>
              <w:jc w:val="left"/>
              <w:rPr>
                <w:rFonts w:ascii="Candara" w:hAnsi="Candara" w:cs="Times New Roman"/>
                <w:bCs/>
                <w:sz w:val="19"/>
                <w:szCs w:val="19"/>
              </w:rPr>
            </w:pPr>
            <w:r w:rsidRPr="00DC3ACF">
              <w:rPr>
                <w:rFonts w:ascii="Candara" w:hAnsi="Candara" w:cs="Times New Roman"/>
                <w:bCs/>
                <w:sz w:val="19"/>
                <w:szCs w:val="19"/>
              </w:rPr>
              <w:t>DAVEK NA DODANO VREDNOST (DDV)-</w:t>
            </w:r>
            <w:r w:rsidR="00035E3F">
              <w:rPr>
                <w:rFonts w:ascii="Candara" w:hAnsi="Candara" w:cs="Times New Roman"/>
                <w:bCs/>
                <w:sz w:val="19"/>
                <w:szCs w:val="19"/>
              </w:rPr>
              <w:t>5</w:t>
            </w:r>
            <w:r w:rsidRPr="00DC3ACF">
              <w:rPr>
                <w:rFonts w:ascii="Candara" w:hAnsi="Candara" w:cs="Times New Roman"/>
                <w:bCs/>
                <w:sz w:val="19"/>
                <w:szCs w:val="19"/>
              </w:rPr>
              <w:t>%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A8E4748" w14:textId="77777777" w:rsidR="00521C8F" w:rsidRPr="00DC3ACF" w:rsidRDefault="00521C8F" w:rsidP="003A763E">
            <w:pPr>
              <w:spacing w:line="276" w:lineRule="auto"/>
              <w:jc w:val="right"/>
              <w:rPr>
                <w:rFonts w:ascii="Candara" w:hAnsi="Candara" w:cs="Times New Roman"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F515871" w14:textId="77777777" w:rsidR="00521C8F" w:rsidRPr="00DC3ACF" w:rsidRDefault="00521C8F" w:rsidP="003A763E">
            <w:pPr>
              <w:spacing w:line="276" w:lineRule="auto"/>
              <w:jc w:val="left"/>
              <w:rPr>
                <w:rFonts w:ascii="Candara" w:hAnsi="Candara" w:cs="Times New Roman"/>
                <w:bCs/>
                <w:sz w:val="19"/>
                <w:szCs w:val="19"/>
              </w:rPr>
            </w:pPr>
            <w:r w:rsidRPr="00DC3ACF">
              <w:rPr>
                <w:rFonts w:ascii="Candara" w:hAnsi="Candara" w:cs="Times New Roman"/>
                <w:bCs/>
                <w:sz w:val="19"/>
                <w:szCs w:val="19"/>
              </w:rPr>
              <w:t>EUR</w:t>
            </w:r>
          </w:p>
        </w:tc>
      </w:tr>
      <w:tr w:rsidR="00521C8F" w:rsidRPr="00DC3ACF" w14:paraId="09585065" w14:textId="77777777" w:rsidTr="003A763E">
        <w:trPr>
          <w:trHeight w:val="454"/>
          <w:jc w:val="center"/>
        </w:trPr>
        <w:tc>
          <w:tcPr>
            <w:tcW w:w="4932" w:type="dxa"/>
            <w:shd w:val="clear" w:color="auto" w:fill="EAF1DD"/>
            <w:vAlign w:val="center"/>
          </w:tcPr>
          <w:p w14:paraId="3E2D7500" w14:textId="77777777" w:rsidR="00521C8F" w:rsidRPr="00DC3ACF" w:rsidRDefault="00521C8F" w:rsidP="003A763E">
            <w:pPr>
              <w:spacing w:line="276" w:lineRule="auto"/>
              <w:jc w:val="left"/>
              <w:rPr>
                <w:rFonts w:ascii="Candara" w:hAnsi="Candara" w:cs="Times New Roman"/>
                <w:b/>
                <w:bCs/>
                <w:sz w:val="19"/>
                <w:szCs w:val="19"/>
              </w:rPr>
            </w:pPr>
            <w:r w:rsidRPr="00DC3ACF">
              <w:rPr>
                <w:rFonts w:ascii="Candara" w:hAnsi="Candara" w:cs="Times New Roman"/>
                <w:b/>
                <w:bCs/>
                <w:sz w:val="19"/>
                <w:szCs w:val="19"/>
              </w:rPr>
              <w:t>KONČNA PONUDBENA CENA (z DDV)</w:t>
            </w:r>
          </w:p>
        </w:tc>
        <w:tc>
          <w:tcPr>
            <w:tcW w:w="2410" w:type="dxa"/>
            <w:tcBorders>
              <w:right w:val="nil"/>
            </w:tcBorders>
            <w:shd w:val="clear" w:color="auto" w:fill="EAF1DD"/>
            <w:vAlign w:val="center"/>
          </w:tcPr>
          <w:p w14:paraId="70EE518C" w14:textId="77777777" w:rsidR="00521C8F" w:rsidRPr="00DC3ACF" w:rsidRDefault="00521C8F" w:rsidP="003A763E">
            <w:pPr>
              <w:spacing w:line="276" w:lineRule="auto"/>
              <w:jc w:val="right"/>
              <w:rPr>
                <w:rFonts w:ascii="Candara" w:hAnsi="Candara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EAF1DD"/>
            <w:vAlign w:val="center"/>
          </w:tcPr>
          <w:p w14:paraId="01BB4BD1" w14:textId="77777777" w:rsidR="00521C8F" w:rsidRPr="00DC3ACF" w:rsidRDefault="00521C8F" w:rsidP="003A763E">
            <w:pPr>
              <w:spacing w:line="276" w:lineRule="auto"/>
              <w:jc w:val="left"/>
              <w:rPr>
                <w:rFonts w:ascii="Candara" w:hAnsi="Candara" w:cs="Times New Roman"/>
                <w:b/>
                <w:bCs/>
                <w:sz w:val="19"/>
                <w:szCs w:val="19"/>
              </w:rPr>
            </w:pPr>
            <w:r w:rsidRPr="00DC3ACF">
              <w:rPr>
                <w:rFonts w:ascii="Candara" w:hAnsi="Candara" w:cs="Times New Roman"/>
                <w:b/>
                <w:bCs/>
                <w:sz w:val="19"/>
                <w:szCs w:val="19"/>
              </w:rPr>
              <w:t>EUR</w:t>
            </w:r>
          </w:p>
        </w:tc>
      </w:tr>
    </w:tbl>
    <w:p w14:paraId="3D54639B" w14:textId="77777777" w:rsidR="00FC5A01" w:rsidRPr="00C70E56" w:rsidRDefault="00FC5A01" w:rsidP="00FC5A01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2AB5A0AE" w14:textId="77777777" w:rsidR="00D43BBC" w:rsidRPr="00C70E56" w:rsidRDefault="00D43BBC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14E1EA83" w14:textId="77777777" w:rsidR="00F50357" w:rsidRPr="00C70E56" w:rsidRDefault="00F50357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39EE5904" w14:textId="77777777" w:rsidR="00F50357" w:rsidRPr="00C70E56" w:rsidRDefault="00F50357" w:rsidP="00F22540">
      <w:pPr>
        <w:spacing w:line="276" w:lineRule="auto"/>
        <w:rPr>
          <w:rFonts w:ascii="Candara" w:hAnsi="Candara"/>
          <w:b/>
          <w:bCs/>
          <w:color w:val="506428"/>
          <w:sz w:val="19"/>
          <w:szCs w:val="19"/>
          <w:u w:val="single"/>
        </w:rPr>
      </w:pPr>
      <w:r w:rsidRPr="00C70E56">
        <w:rPr>
          <w:rFonts w:ascii="Candara" w:hAnsi="Candara"/>
          <w:b/>
          <w:bCs/>
          <w:sz w:val="19"/>
          <w:szCs w:val="19"/>
        </w:rPr>
        <w:t>z besedo:</w:t>
      </w:r>
      <w:r w:rsidRPr="00C70E56">
        <w:rPr>
          <w:rFonts w:ascii="Candara" w:hAnsi="Candara"/>
          <w:b/>
          <w:bCs/>
          <w:color w:val="506428"/>
          <w:sz w:val="19"/>
          <w:szCs w:val="19"/>
        </w:rPr>
        <w:t>______________________________________________________________________________________</w:t>
      </w:r>
    </w:p>
    <w:p w14:paraId="5FE3D74F" w14:textId="62DAF366" w:rsidR="00D43BBC" w:rsidRPr="00C70E56" w:rsidRDefault="00D43BBC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6CA440B5" w14:textId="2EBA05C8" w:rsidR="00FC5A01" w:rsidRPr="00C70E56" w:rsidRDefault="00FC5A01" w:rsidP="00FC5A01">
      <w:pPr>
        <w:spacing w:line="276" w:lineRule="auto"/>
        <w:rPr>
          <w:rFonts w:ascii="Candara" w:hAnsi="Candara"/>
          <w:sz w:val="20"/>
          <w:szCs w:val="20"/>
        </w:rPr>
      </w:pPr>
    </w:p>
    <w:p w14:paraId="42C7DCEC" w14:textId="53DDBDA8" w:rsidR="00D43BBC" w:rsidRPr="00C70E56" w:rsidRDefault="00F50357" w:rsidP="00F22540">
      <w:pPr>
        <w:spacing w:line="276" w:lineRule="auto"/>
        <w:rPr>
          <w:rFonts w:ascii="Candara" w:hAnsi="Candara"/>
          <w:b/>
          <w:bCs/>
          <w:color w:val="506428"/>
          <w:sz w:val="19"/>
          <w:szCs w:val="19"/>
        </w:rPr>
      </w:pPr>
      <w:r w:rsidRPr="00C70E56">
        <w:rPr>
          <w:rFonts w:ascii="Candara" w:hAnsi="Candara"/>
          <w:b/>
          <w:bCs/>
          <w:color w:val="506428"/>
          <w:sz w:val="19"/>
          <w:szCs w:val="19"/>
        </w:rPr>
        <w:t xml:space="preserve">Izjavljamo, da smo pri izračunu vrednosti ponudbe upoštevali vse elemente, ki vplivajo na izračun </w:t>
      </w:r>
    </w:p>
    <w:p w14:paraId="087320CE" w14:textId="77777777" w:rsidR="00A614E7" w:rsidRPr="00C70E56" w:rsidRDefault="00A614E7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4DF93B7F" w14:textId="4F342709" w:rsidR="00A614E7" w:rsidRPr="00C70E56" w:rsidRDefault="00A614E7" w:rsidP="00F22540">
      <w:pPr>
        <w:spacing w:line="276" w:lineRule="auto"/>
        <w:rPr>
          <w:rFonts w:ascii="Candara" w:hAnsi="Candara"/>
          <w:b/>
          <w:bCs/>
          <w:color w:val="506428"/>
          <w:sz w:val="19"/>
          <w:szCs w:val="19"/>
        </w:rPr>
      </w:pPr>
      <w:r w:rsidRPr="00C70E56">
        <w:rPr>
          <w:rFonts w:ascii="Candara" w:hAnsi="Candara"/>
          <w:b/>
          <w:bCs/>
          <w:color w:val="506428"/>
          <w:sz w:val="19"/>
          <w:szCs w:val="19"/>
        </w:rPr>
        <w:t>Izjavljamo tudi, da smo seznanjeni s tem, da nam naročnik v nobenem primeru ne bo priznal naknadno določenih cen ali podražitev</w:t>
      </w:r>
      <w:r w:rsidR="005F7480">
        <w:rPr>
          <w:rFonts w:ascii="Candara" w:hAnsi="Candara"/>
          <w:b/>
          <w:bCs/>
          <w:color w:val="506428"/>
          <w:sz w:val="19"/>
          <w:szCs w:val="19"/>
        </w:rPr>
        <w:t>.</w:t>
      </w:r>
    </w:p>
    <w:p w14:paraId="6D6C64FB" w14:textId="77777777" w:rsidR="00141E3E" w:rsidRPr="00C70E56" w:rsidRDefault="00141E3E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0FA5A18D" w14:textId="77777777" w:rsidR="005A0730" w:rsidRPr="00C70E56" w:rsidRDefault="005A0730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6C2455D2" w14:textId="36360934" w:rsidR="005A0730" w:rsidRPr="00521C8F" w:rsidRDefault="005A0730" w:rsidP="00521C8F">
      <w:pPr>
        <w:pStyle w:val="Odstavekseznama"/>
        <w:numPr>
          <w:ilvl w:val="0"/>
          <w:numId w:val="64"/>
        </w:numPr>
        <w:spacing w:line="276" w:lineRule="auto"/>
        <w:rPr>
          <w:rFonts w:ascii="Candara" w:hAnsi="Candara"/>
          <w:b/>
          <w:bCs/>
          <w:color w:val="385623" w:themeColor="accent6" w:themeShade="80"/>
          <w:szCs w:val="22"/>
        </w:rPr>
      </w:pPr>
      <w:r w:rsidRPr="00521C8F">
        <w:rPr>
          <w:rFonts w:ascii="Candara" w:hAnsi="Candara"/>
          <w:b/>
          <w:bCs/>
          <w:color w:val="385623" w:themeColor="accent6" w:themeShade="80"/>
          <w:szCs w:val="22"/>
        </w:rPr>
        <w:t>VELJAVNOST PONUDBE</w:t>
      </w:r>
    </w:p>
    <w:p w14:paraId="48FD4E08" w14:textId="77777777" w:rsidR="005A0730" w:rsidRPr="00C70E56" w:rsidRDefault="005A0730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38A75350" w14:textId="77777777" w:rsidR="005A0730" w:rsidRPr="00C70E56" w:rsidRDefault="00667D99" w:rsidP="004A2466">
      <w:pPr>
        <w:spacing w:line="276" w:lineRule="auto"/>
        <w:outlineLvl w:val="0"/>
        <w:rPr>
          <w:rFonts w:ascii="Candara" w:hAnsi="Candara"/>
          <w:bCs/>
          <w:sz w:val="19"/>
          <w:szCs w:val="19"/>
        </w:rPr>
      </w:pPr>
      <w:r w:rsidRPr="00C70E56">
        <w:rPr>
          <w:rFonts w:ascii="Candara" w:hAnsi="Candara"/>
          <w:bCs/>
          <w:sz w:val="19"/>
          <w:szCs w:val="19"/>
        </w:rPr>
        <w:t xml:space="preserve">Ponudba velja do vključno </w:t>
      </w:r>
      <w:r w:rsidR="00A65437" w:rsidRPr="00C70E56">
        <w:rPr>
          <w:rFonts w:ascii="Candara" w:hAnsi="Candara"/>
          <w:bCs/>
          <w:sz w:val="19"/>
          <w:szCs w:val="19"/>
        </w:rPr>
        <w:t>9</w:t>
      </w:r>
      <w:r w:rsidRPr="00C70E56">
        <w:rPr>
          <w:rFonts w:ascii="Candara" w:hAnsi="Candara"/>
          <w:bCs/>
          <w:sz w:val="19"/>
          <w:szCs w:val="19"/>
        </w:rPr>
        <w:t>0 dni od roka, določenega za oddajo ponudb.</w:t>
      </w:r>
    </w:p>
    <w:p w14:paraId="0633E5B4" w14:textId="77777777" w:rsidR="00141E3E" w:rsidRPr="00C70E56" w:rsidRDefault="00141E3E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0FFFE25E" w14:textId="77777777" w:rsidR="00667D99" w:rsidRPr="00C70E56" w:rsidRDefault="00667D99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669BD78F" w14:textId="77777777" w:rsidR="00667D99" w:rsidRPr="00C70E56" w:rsidRDefault="00667D99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917"/>
        <w:gridCol w:w="2246"/>
        <w:gridCol w:w="3800"/>
      </w:tblGrid>
      <w:tr w:rsidR="00584ADF" w:rsidRPr="00C70E56" w14:paraId="25471C32" w14:textId="77777777" w:rsidTr="009803E5">
        <w:trPr>
          <w:trHeight w:val="454"/>
        </w:trPr>
        <w:tc>
          <w:tcPr>
            <w:tcW w:w="2962" w:type="dxa"/>
            <w:tcBorders>
              <w:bottom w:val="single" w:sz="4" w:space="0" w:color="506428"/>
            </w:tcBorders>
          </w:tcPr>
          <w:p w14:paraId="03A9779F" w14:textId="77777777" w:rsidR="00584ADF" w:rsidRPr="00C70E56" w:rsidRDefault="00584ADF" w:rsidP="009803E5">
            <w:pPr>
              <w:spacing w:line="276" w:lineRule="auto"/>
              <w:rPr>
                <w:rFonts w:ascii="Candara" w:hAnsi="Candara" w:cs="Times New Roman"/>
                <w:bCs/>
                <w:sz w:val="19"/>
                <w:szCs w:val="19"/>
              </w:rPr>
            </w:pPr>
            <w:r w:rsidRPr="00C70E56">
              <w:rPr>
                <w:rFonts w:ascii="Candara" w:hAnsi="Candara" w:cs="Times New Roman"/>
                <w:bCs/>
                <w:sz w:val="19"/>
                <w:szCs w:val="19"/>
              </w:rPr>
              <w:t>Kraj:</w:t>
            </w:r>
          </w:p>
        </w:tc>
        <w:tc>
          <w:tcPr>
            <w:tcW w:w="2283" w:type="dxa"/>
            <w:vMerge w:val="restart"/>
            <w:tcBorders>
              <w:bottom w:val="single" w:sz="4" w:space="0" w:color="506428"/>
            </w:tcBorders>
            <w:vAlign w:val="center"/>
          </w:tcPr>
          <w:p w14:paraId="175ECD1B" w14:textId="77777777" w:rsidR="00584ADF" w:rsidRPr="00C70E56" w:rsidRDefault="00584ADF" w:rsidP="009803E5">
            <w:pPr>
              <w:spacing w:line="276" w:lineRule="auto"/>
              <w:jc w:val="center"/>
              <w:rPr>
                <w:rFonts w:ascii="Candara" w:hAnsi="Candara" w:cs="Times New Roman"/>
                <w:bCs/>
                <w:sz w:val="19"/>
                <w:szCs w:val="19"/>
              </w:rPr>
            </w:pPr>
            <w:r w:rsidRPr="00C70E56">
              <w:rPr>
                <w:rFonts w:ascii="Candara" w:hAnsi="Candara" w:cs="Times New Roman"/>
                <w:bCs/>
                <w:sz w:val="19"/>
                <w:szCs w:val="19"/>
              </w:rPr>
              <w:t>Žig</w:t>
            </w:r>
          </w:p>
        </w:tc>
        <w:tc>
          <w:tcPr>
            <w:tcW w:w="3858" w:type="dxa"/>
            <w:tcBorders>
              <w:bottom w:val="single" w:sz="4" w:space="0" w:color="506428"/>
            </w:tcBorders>
          </w:tcPr>
          <w:p w14:paraId="2AEF3D15" w14:textId="77777777" w:rsidR="00584ADF" w:rsidRPr="00C70E56" w:rsidRDefault="00584ADF" w:rsidP="009803E5">
            <w:pPr>
              <w:spacing w:line="276" w:lineRule="auto"/>
              <w:jc w:val="center"/>
              <w:rPr>
                <w:rFonts w:ascii="Candara" w:hAnsi="Candara" w:cs="Times New Roman"/>
                <w:bCs/>
                <w:sz w:val="19"/>
                <w:szCs w:val="19"/>
              </w:rPr>
            </w:pPr>
            <w:r w:rsidRPr="00C70E56">
              <w:rPr>
                <w:rFonts w:ascii="Candara" w:hAnsi="Candara" w:cs="Times New Roman"/>
                <w:bCs/>
                <w:sz w:val="19"/>
                <w:szCs w:val="19"/>
              </w:rPr>
              <w:t>Ponudnik</w:t>
            </w:r>
          </w:p>
          <w:p w14:paraId="370711EA" w14:textId="77777777" w:rsidR="00584ADF" w:rsidRPr="00C70E56" w:rsidRDefault="00584ADF" w:rsidP="009803E5">
            <w:pPr>
              <w:spacing w:line="276" w:lineRule="auto"/>
              <w:jc w:val="center"/>
              <w:rPr>
                <w:rFonts w:ascii="Candara" w:hAnsi="Candara" w:cs="Times New Roman"/>
                <w:bCs/>
                <w:sz w:val="16"/>
                <w:szCs w:val="16"/>
              </w:rPr>
            </w:pPr>
            <w:r w:rsidRPr="00C70E56">
              <w:rPr>
                <w:rFonts w:ascii="Candara" w:hAnsi="Candara" w:cs="Times New Roman"/>
                <w:bCs/>
                <w:sz w:val="16"/>
                <w:szCs w:val="16"/>
              </w:rPr>
              <w:t>(ime in priimek zakonitega zastopnika)</w:t>
            </w:r>
          </w:p>
        </w:tc>
      </w:tr>
      <w:tr w:rsidR="00584ADF" w:rsidRPr="00C70E56" w14:paraId="6A07E142" w14:textId="77777777" w:rsidTr="009803E5">
        <w:trPr>
          <w:trHeight w:val="454"/>
        </w:trPr>
        <w:tc>
          <w:tcPr>
            <w:tcW w:w="2962" w:type="dxa"/>
            <w:tcBorders>
              <w:top w:val="single" w:sz="4" w:space="0" w:color="506428"/>
              <w:bottom w:val="single" w:sz="4" w:space="0" w:color="506428"/>
            </w:tcBorders>
          </w:tcPr>
          <w:p w14:paraId="34116A01" w14:textId="77777777" w:rsidR="00584ADF" w:rsidRPr="00C70E56" w:rsidRDefault="00584ADF" w:rsidP="009803E5">
            <w:pPr>
              <w:spacing w:line="276" w:lineRule="auto"/>
              <w:rPr>
                <w:rFonts w:ascii="Candara" w:hAnsi="Candara" w:cs="Times New Roman"/>
                <w:bCs/>
                <w:sz w:val="19"/>
                <w:szCs w:val="19"/>
              </w:rPr>
            </w:pPr>
            <w:r w:rsidRPr="00C70E56">
              <w:rPr>
                <w:rFonts w:ascii="Candara" w:hAnsi="Candara" w:cs="Times New Roman"/>
                <w:bCs/>
                <w:sz w:val="19"/>
                <w:szCs w:val="19"/>
              </w:rPr>
              <w:t>Datum:</w:t>
            </w:r>
          </w:p>
        </w:tc>
        <w:tc>
          <w:tcPr>
            <w:tcW w:w="2283" w:type="dxa"/>
            <w:vMerge/>
            <w:tcBorders>
              <w:top w:val="single" w:sz="4" w:space="0" w:color="506428"/>
              <w:bottom w:val="single" w:sz="4" w:space="0" w:color="506428"/>
            </w:tcBorders>
          </w:tcPr>
          <w:p w14:paraId="1B1C78EA" w14:textId="77777777" w:rsidR="00584ADF" w:rsidRPr="00C70E56" w:rsidRDefault="00584ADF" w:rsidP="009803E5">
            <w:pPr>
              <w:spacing w:line="276" w:lineRule="auto"/>
              <w:jc w:val="center"/>
              <w:rPr>
                <w:rFonts w:ascii="Candara" w:hAnsi="Candara" w:cs="Times New Roman"/>
                <w:bCs/>
                <w:sz w:val="19"/>
                <w:szCs w:val="19"/>
              </w:rPr>
            </w:pPr>
          </w:p>
        </w:tc>
        <w:tc>
          <w:tcPr>
            <w:tcW w:w="3858" w:type="dxa"/>
            <w:tcBorders>
              <w:top w:val="single" w:sz="4" w:space="0" w:color="506428"/>
              <w:bottom w:val="single" w:sz="4" w:space="0" w:color="506428"/>
            </w:tcBorders>
          </w:tcPr>
          <w:p w14:paraId="2E57669A" w14:textId="77777777" w:rsidR="00584ADF" w:rsidRPr="00C70E56" w:rsidRDefault="00584ADF" w:rsidP="009803E5">
            <w:pPr>
              <w:spacing w:line="276" w:lineRule="auto"/>
              <w:jc w:val="center"/>
              <w:rPr>
                <w:rFonts w:ascii="Candara" w:hAnsi="Candara" w:cs="Times New Roman"/>
                <w:bCs/>
                <w:sz w:val="19"/>
                <w:szCs w:val="19"/>
              </w:rPr>
            </w:pPr>
          </w:p>
        </w:tc>
      </w:tr>
      <w:tr w:rsidR="00584ADF" w:rsidRPr="00C70E56" w14:paraId="725CEC2B" w14:textId="77777777" w:rsidTr="009803E5">
        <w:tc>
          <w:tcPr>
            <w:tcW w:w="2962" w:type="dxa"/>
            <w:tcBorders>
              <w:top w:val="single" w:sz="4" w:space="0" w:color="506428"/>
            </w:tcBorders>
          </w:tcPr>
          <w:p w14:paraId="4B598D79" w14:textId="77777777" w:rsidR="00584ADF" w:rsidRPr="00C70E56" w:rsidRDefault="00584ADF" w:rsidP="009803E5">
            <w:pPr>
              <w:spacing w:line="276" w:lineRule="auto"/>
              <w:rPr>
                <w:rFonts w:ascii="Candara" w:hAnsi="Candara" w:cs="Times New Roman"/>
                <w:bCs/>
                <w:sz w:val="19"/>
                <w:szCs w:val="19"/>
              </w:rPr>
            </w:pPr>
          </w:p>
        </w:tc>
        <w:tc>
          <w:tcPr>
            <w:tcW w:w="2283" w:type="dxa"/>
            <w:vMerge/>
            <w:tcBorders>
              <w:top w:val="single" w:sz="4" w:space="0" w:color="506428"/>
            </w:tcBorders>
          </w:tcPr>
          <w:p w14:paraId="45953565" w14:textId="77777777" w:rsidR="00584ADF" w:rsidRPr="00C70E56" w:rsidRDefault="00584ADF" w:rsidP="009803E5">
            <w:pPr>
              <w:spacing w:line="276" w:lineRule="auto"/>
              <w:jc w:val="center"/>
              <w:rPr>
                <w:rFonts w:ascii="Candara" w:hAnsi="Candara" w:cs="Times New Roman"/>
                <w:bCs/>
                <w:sz w:val="19"/>
                <w:szCs w:val="19"/>
              </w:rPr>
            </w:pPr>
          </w:p>
        </w:tc>
        <w:tc>
          <w:tcPr>
            <w:tcW w:w="3858" w:type="dxa"/>
            <w:tcBorders>
              <w:top w:val="single" w:sz="4" w:space="0" w:color="506428"/>
            </w:tcBorders>
          </w:tcPr>
          <w:p w14:paraId="082E46C0" w14:textId="77777777" w:rsidR="00584ADF" w:rsidRPr="00C70E56" w:rsidRDefault="00584ADF" w:rsidP="009803E5">
            <w:pPr>
              <w:spacing w:line="276" w:lineRule="auto"/>
              <w:jc w:val="center"/>
              <w:rPr>
                <w:rFonts w:ascii="Candara" w:hAnsi="Candara" w:cs="Times New Roman"/>
                <w:bCs/>
                <w:sz w:val="16"/>
                <w:szCs w:val="16"/>
              </w:rPr>
            </w:pPr>
            <w:r w:rsidRPr="00C70E56">
              <w:rPr>
                <w:rFonts w:ascii="Candara" w:hAnsi="Candara" w:cs="Times New Roman"/>
                <w:bCs/>
                <w:sz w:val="16"/>
                <w:szCs w:val="16"/>
              </w:rPr>
              <w:t>(podpis)</w:t>
            </w:r>
          </w:p>
        </w:tc>
      </w:tr>
    </w:tbl>
    <w:p w14:paraId="452ED226" w14:textId="77777777" w:rsidR="00ED2D92" w:rsidRPr="00C70E56" w:rsidRDefault="00ED2D92" w:rsidP="009D3AA6">
      <w:pPr>
        <w:spacing w:line="276" w:lineRule="auto"/>
        <w:rPr>
          <w:rFonts w:ascii="Candara" w:hAnsi="Candara"/>
          <w:bCs/>
          <w:sz w:val="19"/>
          <w:szCs w:val="19"/>
        </w:rPr>
      </w:pPr>
    </w:p>
    <w:sectPr w:rsidR="00ED2D92" w:rsidRPr="00C70E56" w:rsidSect="005F63E6">
      <w:headerReference w:type="default" r:id="rId8"/>
      <w:footerReference w:type="default" r:id="rId9"/>
      <w:pgSz w:w="11907" w:h="16840" w:code="9"/>
      <w:pgMar w:top="1701" w:right="1418" w:bottom="1701" w:left="1418" w:header="709" w:footer="85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28C42" w14:textId="77777777" w:rsidR="00790E21" w:rsidRDefault="00790E21" w:rsidP="000771B0">
      <w:r>
        <w:separator/>
      </w:r>
    </w:p>
  </w:endnote>
  <w:endnote w:type="continuationSeparator" w:id="0">
    <w:p w14:paraId="4353AB26" w14:textId="77777777" w:rsidR="00790E21" w:rsidRDefault="00790E21" w:rsidP="0007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BBE1" w14:textId="77777777" w:rsidR="00C32438" w:rsidRPr="008761BE" w:rsidRDefault="00C32438" w:rsidP="004778A7">
    <w:pPr>
      <w:pStyle w:val="Noga"/>
      <w:pBdr>
        <w:top w:val="single" w:sz="8" w:space="1" w:color="506428"/>
      </w:pBdr>
      <w:jc w:val="right"/>
      <w:rPr>
        <w:rFonts w:ascii="Candara" w:hAnsi="Candara"/>
        <w:color w:val="506428"/>
        <w:sz w:val="18"/>
        <w:szCs w:val="18"/>
      </w:rPr>
    </w:pPr>
    <w:r>
      <w:rPr>
        <w:rFonts w:ascii="Candara" w:hAnsi="Candara"/>
        <w:color w:val="506428"/>
        <w:sz w:val="18"/>
        <w:szCs w:val="18"/>
        <w:lang w:val="sl-SI"/>
      </w:rPr>
      <w:t xml:space="preserve">Stran </w:t>
    </w:r>
    <w:r w:rsidRPr="008761BE">
      <w:rPr>
        <w:rFonts w:ascii="Candara" w:hAnsi="Candara"/>
        <w:color w:val="506428"/>
        <w:sz w:val="18"/>
        <w:szCs w:val="18"/>
        <w:lang w:val="sl-SI"/>
      </w:rPr>
      <w:t xml:space="preserve">| </w:t>
    </w:r>
    <w:r w:rsidRPr="008761BE">
      <w:rPr>
        <w:rFonts w:ascii="Candara" w:hAnsi="Candara"/>
        <w:color w:val="506428"/>
        <w:sz w:val="18"/>
        <w:szCs w:val="18"/>
      </w:rPr>
      <w:fldChar w:fldCharType="begin"/>
    </w:r>
    <w:r w:rsidRPr="008761BE">
      <w:rPr>
        <w:rFonts w:ascii="Candara" w:hAnsi="Candara"/>
        <w:color w:val="506428"/>
        <w:sz w:val="18"/>
        <w:szCs w:val="18"/>
      </w:rPr>
      <w:instrText xml:space="preserve"> PAGE   \* MERGEFORMAT </w:instrText>
    </w:r>
    <w:r w:rsidRPr="008761BE">
      <w:rPr>
        <w:rFonts w:ascii="Candara" w:hAnsi="Candara"/>
        <w:color w:val="506428"/>
        <w:sz w:val="18"/>
        <w:szCs w:val="18"/>
      </w:rPr>
      <w:fldChar w:fldCharType="separate"/>
    </w:r>
    <w:r w:rsidR="00DC3ACF">
      <w:rPr>
        <w:rFonts w:ascii="Candara" w:hAnsi="Candara"/>
        <w:noProof/>
        <w:color w:val="506428"/>
        <w:sz w:val="18"/>
        <w:szCs w:val="18"/>
      </w:rPr>
      <w:t>37</w:t>
    </w:r>
    <w:r w:rsidRPr="008761BE">
      <w:rPr>
        <w:rFonts w:ascii="Candara" w:hAnsi="Candara"/>
        <w:color w:val="50642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FD93D" w14:textId="77777777" w:rsidR="00790E21" w:rsidRDefault="00790E21" w:rsidP="000771B0">
      <w:r>
        <w:separator/>
      </w:r>
    </w:p>
  </w:footnote>
  <w:footnote w:type="continuationSeparator" w:id="0">
    <w:p w14:paraId="19282BF2" w14:textId="77777777" w:rsidR="00790E21" w:rsidRDefault="00790E21" w:rsidP="00077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8946" w14:textId="15F70881" w:rsidR="005A58E5" w:rsidRPr="00430245" w:rsidRDefault="00521C8F" w:rsidP="005A58E5">
    <w:pPr>
      <w:pStyle w:val="Glava"/>
      <w:pBdr>
        <w:bottom w:val="single" w:sz="8" w:space="1" w:color="506428"/>
      </w:pBdr>
      <w:tabs>
        <w:tab w:val="clear" w:pos="4320"/>
        <w:tab w:val="clear" w:pos="8640"/>
        <w:tab w:val="left" w:pos="301"/>
        <w:tab w:val="left" w:pos="1843"/>
        <w:tab w:val="center" w:pos="4536"/>
      </w:tabs>
      <w:ind w:right="-1"/>
      <w:jc w:val="center"/>
      <w:rPr>
        <w:rFonts w:ascii="Candara" w:hAnsi="Candara" w:cs="Tahoma"/>
        <w:color w:val="506428"/>
        <w:sz w:val="16"/>
        <w:szCs w:val="16"/>
        <w:lang w:val="sl-SI"/>
      </w:rPr>
    </w:pPr>
    <w:r>
      <w:rPr>
        <w:rFonts w:ascii="Candara" w:hAnsi="Candara" w:cs="Tahoma"/>
        <w:noProof/>
        <w:color w:val="506428"/>
        <w:sz w:val="16"/>
        <w:szCs w:val="16"/>
        <w:lang w:val="en-GB" w:eastAsia="en-GB"/>
      </w:rPr>
      <w:drawing>
        <wp:anchor distT="0" distB="0" distL="114300" distR="114300" simplePos="0" relativeHeight="251658240" behindDoc="0" locked="0" layoutInCell="1" allowOverlap="1" wp14:anchorId="0F2CD1B5" wp14:editId="44259F58">
          <wp:simplePos x="0" y="0"/>
          <wp:positionH relativeFrom="column">
            <wp:posOffset>5176519</wp:posOffset>
          </wp:positionH>
          <wp:positionV relativeFrom="paragraph">
            <wp:posOffset>-97259</wp:posOffset>
          </wp:positionV>
          <wp:extent cx="570753" cy="304269"/>
          <wp:effectExtent l="0" t="0" r="1270" b="63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329" cy="322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8E5">
      <w:rPr>
        <w:rFonts w:ascii="Candara" w:hAnsi="Candara" w:cs="Tahoma"/>
        <w:noProof/>
        <w:color w:val="506428"/>
        <w:sz w:val="16"/>
        <w:szCs w:val="16"/>
        <w:lang w:val="sl-SI"/>
      </w:rPr>
      <w:t xml:space="preserve">             </w:t>
    </w:r>
    <w:r w:rsidR="005A58E5" w:rsidRPr="00430245">
      <w:rPr>
        <w:rFonts w:ascii="Candara" w:hAnsi="Candara" w:cs="Tahoma"/>
        <w:noProof/>
        <w:color w:val="506428"/>
        <w:sz w:val="16"/>
        <w:szCs w:val="16"/>
        <w:lang w:val="sl-SI"/>
      </w:rPr>
      <w:t>Razpisna dokumentacija</w:t>
    </w:r>
    <w:r w:rsidR="005A58E5" w:rsidRPr="00430245">
      <w:rPr>
        <w:rFonts w:ascii="Candara" w:hAnsi="Candara" w:cs="Tahoma"/>
        <w:color w:val="506428"/>
        <w:sz w:val="16"/>
        <w:szCs w:val="16"/>
        <w:lang w:val="sl-SI"/>
      </w:rPr>
      <w:t>:</w:t>
    </w:r>
  </w:p>
  <w:p w14:paraId="25413ED0" w14:textId="13B18A56" w:rsidR="005A58E5" w:rsidRPr="00430245" w:rsidRDefault="00AD2FCE" w:rsidP="00C70E56">
    <w:pPr>
      <w:pStyle w:val="Glava"/>
      <w:pBdr>
        <w:bottom w:val="single" w:sz="8" w:space="1" w:color="506428"/>
      </w:pBdr>
      <w:tabs>
        <w:tab w:val="clear" w:pos="4320"/>
        <w:tab w:val="clear" w:pos="8640"/>
        <w:tab w:val="left" w:pos="301"/>
        <w:tab w:val="left" w:pos="1843"/>
        <w:tab w:val="center" w:pos="4536"/>
      </w:tabs>
      <w:ind w:right="-1"/>
      <w:jc w:val="center"/>
      <w:rPr>
        <w:rFonts w:ascii="Candara" w:hAnsi="Candara" w:cs="Tahoma"/>
        <w:b/>
        <w:color w:val="506428"/>
        <w:sz w:val="17"/>
        <w:szCs w:val="17"/>
        <w:lang w:val="sl-SI"/>
      </w:rPr>
    </w:pPr>
    <w:r>
      <w:rPr>
        <w:rFonts w:ascii="Candara" w:hAnsi="Candara" w:cs="Tahoma"/>
        <w:b/>
        <w:color w:val="506428"/>
        <w:sz w:val="17"/>
        <w:szCs w:val="17"/>
        <w:lang w:val="sl-SI"/>
      </w:rPr>
      <w:tab/>
    </w:r>
    <w:r w:rsidR="00C70E56">
      <w:rPr>
        <w:rFonts w:ascii="Candara" w:hAnsi="Candara" w:cs="Tahoma"/>
        <w:b/>
        <w:color w:val="506428"/>
        <w:sz w:val="17"/>
        <w:szCs w:val="17"/>
        <w:lang w:val="sl-SI"/>
      </w:rPr>
      <w:t>»</w:t>
    </w:r>
    <w:r>
      <w:rPr>
        <w:rFonts w:ascii="Candara" w:hAnsi="Candara" w:cs="Tahoma"/>
        <w:b/>
        <w:color w:val="506428"/>
        <w:sz w:val="17"/>
        <w:szCs w:val="17"/>
        <w:lang w:val="sl-SI"/>
      </w:rPr>
      <w:t>GASILSKO VOZILO GVGP-2</w:t>
    </w:r>
    <w:r w:rsidR="00C70E56" w:rsidRPr="00D4248D">
      <w:rPr>
        <w:rFonts w:ascii="Candara" w:hAnsi="Candara" w:cs="Tahoma"/>
        <w:b/>
        <w:color w:val="506428"/>
        <w:sz w:val="17"/>
        <w:szCs w:val="17"/>
        <w:lang w:val="sl-SI"/>
      </w:rPr>
      <w:t>«</w:t>
    </w:r>
  </w:p>
  <w:p w14:paraId="35950CEE" w14:textId="0C48FA04" w:rsidR="00A75648" w:rsidRDefault="00A75648">
    <w:pPr>
      <w:pStyle w:val="Glava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1380"/>
        </w:tabs>
        <w:ind w:left="138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740"/>
        </w:tabs>
        <w:ind w:left="174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2460"/>
        </w:tabs>
        <w:ind w:left="246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820"/>
        </w:tabs>
        <w:ind w:left="282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3180"/>
        </w:tabs>
        <w:ind w:left="318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3540"/>
        </w:tabs>
        <w:ind w:left="354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900"/>
        </w:tabs>
        <w:ind w:left="390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4260"/>
        </w:tabs>
        <w:ind w:left="4260" w:hanging="360"/>
      </w:pPr>
      <w:rPr>
        <w:rFonts w:ascii="OpenSymbol" w:hAnsi="OpenSymbol" w:cs="Courier New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</w:rPr>
    </w:lvl>
  </w:abstractNum>
  <w:abstractNum w:abstractNumId="5" w15:restartNumberingAfterBreak="0">
    <w:nsid w:val="00863ECC"/>
    <w:multiLevelType w:val="hybridMultilevel"/>
    <w:tmpl w:val="36129720"/>
    <w:lvl w:ilvl="0" w:tplc="6EAE8A78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BF2779"/>
    <w:multiLevelType w:val="hybridMultilevel"/>
    <w:tmpl w:val="84FA068E"/>
    <w:lvl w:ilvl="0" w:tplc="46768A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2EE22C8"/>
    <w:multiLevelType w:val="hybridMultilevel"/>
    <w:tmpl w:val="74FA257C"/>
    <w:lvl w:ilvl="0" w:tplc="46768A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275DB1"/>
    <w:multiLevelType w:val="hybridMultilevel"/>
    <w:tmpl w:val="088E7A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930CC"/>
    <w:multiLevelType w:val="hybridMultilevel"/>
    <w:tmpl w:val="994A5208"/>
    <w:lvl w:ilvl="0" w:tplc="6EAE8A78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5239DD"/>
    <w:multiLevelType w:val="hybridMultilevel"/>
    <w:tmpl w:val="691489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F0415"/>
    <w:multiLevelType w:val="hybridMultilevel"/>
    <w:tmpl w:val="B2C025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812873"/>
    <w:multiLevelType w:val="hybridMultilevel"/>
    <w:tmpl w:val="4A26EB98"/>
    <w:lvl w:ilvl="0" w:tplc="1D64D5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7F3F4C"/>
    <w:multiLevelType w:val="hybridMultilevel"/>
    <w:tmpl w:val="2B44383E"/>
    <w:lvl w:ilvl="0" w:tplc="1C8450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671A65"/>
    <w:multiLevelType w:val="hybridMultilevel"/>
    <w:tmpl w:val="B7DE55F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FAD0ED8"/>
    <w:multiLevelType w:val="hybridMultilevel"/>
    <w:tmpl w:val="644C2712"/>
    <w:lvl w:ilvl="0" w:tplc="60B0A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CD297E"/>
    <w:multiLevelType w:val="hybridMultilevel"/>
    <w:tmpl w:val="F00A6F50"/>
    <w:lvl w:ilvl="0" w:tplc="9A7067E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  <w:b/>
        <w:bCs w:val="0"/>
        <w:color w:val="5064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C16AC8"/>
    <w:multiLevelType w:val="hybridMultilevel"/>
    <w:tmpl w:val="8870ADB2"/>
    <w:lvl w:ilvl="0" w:tplc="713451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bCs w:val="0"/>
        <w:color w:val="1F497D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0B47B7"/>
    <w:multiLevelType w:val="hybridMultilevel"/>
    <w:tmpl w:val="EAE27100"/>
    <w:lvl w:ilvl="0" w:tplc="6EAE8A78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836516"/>
    <w:multiLevelType w:val="hybridMultilevel"/>
    <w:tmpl w:val="A7B0AB12"/>
    <w:lvl w:ilvl="0" w:tplc="6EAE8A78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B43C51"/>
    <w:multiLevelType w:val="hybridMultilevel"/>
    <w:tmpl w:val="579EAD18"/>
    <w:lvl w:ilvl="0" w:tplc="6EAE8A78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5850E6"/>
    <w:multiLevelType w:val="hybridMultilevel"/>
    <w:tmpl w:val="AA007274"/>
    <w:lvl w:ilvl="0" w:tplc="1C84503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B56152"/>
    <w:multiLevelType w:val="multilevel"/>
    <w:tmpl w:val="6F8834BE"/>
    <w:styleLink w:val="corus"/>
    <w:lvl w:ilvl="0">
      <w:start w:val="1"/>
      <w:numFmt w:val="decimal"/>
      <w:lvlText w:val="3.%1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4"/>
      </w:rPr>
    </w:lvl>
    <w:lvl w:ilvl="1">
      <w:start w:val="1"/>
      <w:numFmt w:val="decimal"/>
      <w:lvlText w:val="3.%1.%2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4"/>
      </w:rPr>
    </w:lvl>
    <w:lvl w:ilvl="2">
      <w:start w:val="1"/>
      <w:numFmt w:val="decimal"/>
      <w:lvlText w:val="3.%1.%2.%3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3">
      <w:start w:val="1"/>
      <w:numFmt w:val="decimal"/>
      <w:lvlText w:val="3.%1.%2.%3.%4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4">
      <w:start w:val="1"/>
      <w:numFmt w:val="decimal"/>
      <w:lvlText w:val="3.%1.%2.%3.%4.%5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5">
      <w:start w:val="1"/>
      <w:numFmt w:val="lowerLetter"/>
      <w:lvlText w:val="%6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23" w15:restartNumberingAfterBreak="0">
    <w:nsid w:val="205F02AE"/>
    <w:multiLevelType w:val="hybridMultilevel"/>
    <w:tmpl w:val="0B8428A0"/>
    <w:lvl w:ilvl="0" w:tplc="46768A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041A56"/>
    <w:multiLevelType w:val="hybridMultilevel"/>
    <w:tmpl w:val="1D940C2A"/>
    <w:lvl w:ilvl="0" w:tplc="6EAE8A78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822424"/>
    <w:multiLevelType w:val="hybridMultilevel"/>
    <w:tmpl w:val="463E4FCA"/>
    <w:lvl w:ilvl="0" w:tplc="6C0433D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6E1297"/>
    <w:multiLevelType w:val="hybridMultilevel"/>
    <w:tmpl w:val="B8A8AE18"/>
    <w:lvl w:ilvl="0" w:tplc="FCA617A6">
      <w:start w:val="4"/>
      <w:numFmt w:val="bullet"/>
      <w:lvlText w:val="-"/>
      <w:lvlJc w:val="left"/>
      <w:pPr>
        <w:ind w:left="720" w:hanging="360"/>
      </w:pPr>
      <w:rPr>
        <w:rFonts w:ascii="Candara" w:eastAsia="Times New Roman" w:hAnsi="Candar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6D22F4"/>
    <w:multiLevelType w:val="hybridMultilevel"/>
    <w:tmpl w:val="5D062AE4"/>
    <w:lvl w:ilvl="0" w:tplc="446AE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014A2A"/>
    <w:multiLevelType w:val="hybridMultilevel"/>
    <w:tmpl w:val="BC36065E"/>
    <w:lvl w:ilvl="0" w:tplc="B540E42A">
      <w:numFmt w:val="bullet"/>
      <w:pStyle w:val="CnatevanjeVM"/>
      <w:lvlText w:val="-"/>
      <w:lvlJc w:val="left"/>
      <w:pPr>
        <w:ind w:left="1854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2E4834C6"/>
    <w:multiLevelType w:val="hybridMultilevel"/>
    <w:tmpl w:val="BC187E9E"/>
    <w:lvl w:ilvl="0" w:tplc="B45EFF86">
      <w:start w:val="63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D11EB3"/>
    <w:multiLevelType w:val="hybridMultilevel"/>
    <w:tmpl w:val="CC1A78D4"/>
    <w:lvl w:ilvl="0" w:tplc="1C84503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03D61A7"/>
    <w:multiLevelType w:val="hybridMultilevel"/>
    <w:tmpl w:val="DC9AA37C"/>
    <w:lvl w:ilvl="0" w:tplc="46768A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6768A72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BF0A45"/>
    <w:multiLevelType w:val="hybridMultilevel"/>
    <w:tmpl w:val="5B3C8242"/>
    <w:lvl w:ilvl="0" w:tplc="60B0AD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0228DE"/>
    <w:multiLevelType w:val="hybridMultilevel"/>
    <w:tmpl w:val="F61C3B90"/>
    <w:lvl w:ilvl="0" w:tplc="713451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bCs w:val="0"/>
        <w:color w:val="1F497D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41287E"/>
    <w:multiLevelType w:val="hybridMultilevel"/>
    <w:tmpl w:val="525C2640"/>
    <w:lvl w:ilvl="0" w:tplc="B45EFF86">
      <w:start w:val="63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C64A4F"/>
    <w:multiLevelType w:val="hybridMultilevel"/>
    <w:tmpl w:val="BD1C4DFE"/>
    <w:lvl w:ilvl="0" w:tplc="6EAE8A78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D15BB"/>
    <w:multiLevelType w:val="hybridMultilevel"/>
    <w:tmpl w:val="4162B0BC"/>
    <w:lvl w:ilvl="0" w:tplc="9A7067E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  <w:b/>
        <w:bCs w:val="0"/>
        <w:color w:val="5064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EF6043"/>
    <w:multiLevelType w:val="hybridMultilevel"/>
    <w:tmpl w:val="3F3EC0D8"/>
    <w:lvl w:ilvl="0" w:tplc="B67421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5E513E"/>
    <w:multiLevelType w:val="hybridMultilevel"/>
    <w:tmpl w:val="1194AC56"/>
    <w:lvl w:ilvl="0" w:tplc="9A7067E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  <w:b/>
        <w:bCs w:val="0"/>
        <w:color w:val="5064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A91130"/>
    <w:multiLevelType w:val="hybridMultilevel"/>
    <w:tmpl w:val="306AD5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5260A"/>
    <w:multiLevelType w:val="hybridMultilevel"/>
    <w:tmpl w:val="313AE23A"/>
    <w:lvl w:ilvl="0" w:tplc="60B0AD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DC3BB1"/>
    <w:multiLevelType w:val="hybridMultilevel"/>
    <w:tmpl w:val="57142040"/>
    <w:lvl w:ilvl="0" w:tplc="9A7067E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  <w:b/>
        <w:bCs w:val="0"/>
        <w:color w:val="5064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6818A3"/>
    <w:multiLevelType w:val="hybridMultilevel"/>
    <w:tmpl w:val="CEE6D0CC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544D43F9"/>
    <w:multiLevelType w:val="hybridMultilevel"/>
    <w:tmpl w:val="01DCC5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6EAE8A78">
      <w:start w:val="1"/>
      <w:numFmt w:val="bullet"/>
      <w:lvlText w:val="-"/>
      <w:lvlJc w:val="left"/>
      <w:pPr>
        <w:ind w:left="1440" w:hanging="360"/>
      </w:pPr>
      <w:rPr>
        <w:rFonts w:ascii="Candara" w:eastAsia="Times New Roman" w:hAnsi="Candara" w:cs="Segoe U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5C795B"/>
    <w:multiLevelType w:val="hybridMultilevel"/>
    <w:tmpl w:val="F0E07036"/>
    <w:lvl w:ilvl="0" w:tplc="817A8A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59160AF"/>
    <w:multiLevelType w:val="hybridMultilevel"/>
    <w:tmpl w:val="C1CC3814"/>
    <w:lvl w:ilvl="0" w:tplc="1C84503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6E30F02"/>
    <w:multiLevelType w:val="hybridMultilevel"/>
    <w:tmpl w:val="2284866C"/>
    <w:lvl w:ilvl="0" w:tplc="04240001">
      <w:start w:val="1"/>
      <w:numFmt w:val="bullet"/>
      <w:pStyle w:val="CNaslov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pStyle w:val="CNaslov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pStyle w:val="CNaslov3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pStyle w:val="CNaslov4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pStyle w:val="CNaslov5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pStyle w:val="CNaslov6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CNaslov7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5BC964DB"/>
    <w:multiLevelType w:val="hybridMultilevel"/>
    <w:tmpl w:val="D70C8AF6"/>
    <w:lvl w:ilvl="0" w:tplc="6EAE8A78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637747"/>
    <w:multiLevelType w:val="hybridMultilevel"/>
    <w:tmpl w:val="5AFE3BD6"/>
    <w:lvl w:ilvl="0" w:tplc="9A7067E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  <w:b/>
        <w:bCs w:val="0"/>
        <w:color w:val="5064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E0B0449"/>
    <w:multiLevelType w:val="hybridMultilevel"/>
    <w:tmpl w:val="96305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EDE2D12"/>
    <w:multiLevelType w:val="hybridMultilevel"/>
    <w:tmpl w:val="E1749E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F51F06"/>
    <w:multiLevelType w:val="hybridMultilevel"/>
    <w:tmpl w:val="B9D6C7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892E90"/>
    <w:multiLevelType w:val="hybridMultilevel"/>
    <w:tmpl w:val="1182F742"/>
    <w:lvl w:ilvl="0" w:tplc="1C8450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0903F85"/>
    <w:multiLevelType w:val="hybridMultilevel"/>
    <w:tmpl w:val="090C7D9A"/>
    <w:lvl w:ilvl="0" w:tplc="60B0AD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980018"/>
    <w:multiLevelType w:val="hybridMultilevel"/>
    <w:tmpl w:val="0A62A0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31202F0"/>
    <w:multiLevelType w:val="hybridMultilevel"/>
    <w:tmpl w:val="2066332A"/>
    <w:name w:val="corus"/>
    <w:lvl w:ilvl="0" w:tplc="4176D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28E0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8276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3668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F00C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B4FE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6E1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87F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DC52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572EE3"/>
    <w:multiLevelType w:val="hybridMultilevel"/>
    <w:tmpl w:val="0C22CBDC"/>
    <w:lvl w:ilvl="0" w:tplc="46768A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6DF32E9"/>
    <w:multiLevelType w:val="hybridMultilevel"/>
    <w:tmpl w:val="BF00D4B4"/>
    <w:lvl w:ilvl="0" w:tplc="1C8450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74E786C"/>
    <w:multiLevelType w:val="hybridMultilevel"/>
    <w:tmpl w:val="15B8AA1E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9" w15:restartNumberingAfterBreak="0">
    <w:nsid w:val="6BA43837"/>
    <w:multiLevelType w:val="hybridMultilevel"/>
    <w:tmpl w:val="B282C94A"/>
    <w:lvl w:ilvl="0" w:tplc="1C8450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C8273C5"/>
    <w:multiLevelType w:val="hybridMultilevel"/>
    <w:tmpl w:val="034CFDBA"/>
    <w:lvl w:ilvl="0" w:tplc="AA0863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E16B88"/>
    <w:multiLevelType w:val="hybridMultilevel"/>
    <w:tmpl w:val="D5BE85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162E3F"/>
    <w:multiLevelType w:val="hybridMultilevel"/>
    <w:tmpl w:val="76F4D50C"/>
    <w:lvl w:ilvl="0" w:tplc="270AEE9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C72C61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4268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255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38E2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56E8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1806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7E00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22D0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2EA5B57"/>
    <w:multiLevelType w:val="hybridMultilevel"/>
    <w:tmpl w:val="AB485F06"/>
    <w:lvl w:ilvl="0" w:tplc="6EAE8A78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3474048"/>
    <w:multiLevelType w:val="hybridMultilevel"/>
    <w:tmpl w:val="7A629914"/>
    <w:lvl w:ilvl="0" w:tplc="6EAE8A78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62166C"/>
    <w:multiLevelType w:val="hybridMultilevel"/>
    <w:tmpl w:val="DF6277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0A6FBD"/>
    <w:multiLevelType w:val="hybridMultilevel"/>
    <w:tmpl w:val="C6DEEDF6"/>
    <w:lvl w:ilvl="0" w:tplc="60B0A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D00C8F"/>
    <w:multiLevelType w:val="hybridMultilevel"/>
    <w:tmpl w:val="5F0EF7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F045D4"/>
    <w:multiLevelType w:val="hybridMultilevel"/>
    <w:tmpl w:val="4F40B3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EB2479F"/>
    <w:multiLevelType w:val="hybridMultilevel"/>
    <w:tmpl w:val="0FACB3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598607">
    <w:abstractNumId w:val="46"/>
  </w:num>
  <w:num w:numId="2" w16cid:durableId="588318970">
    <w:abstractNumId w:val="28"/>
  </w:num>
  <w:num w:numId="3" w16cid:durableId="2111536220">
    <w:abstractNumId w:val="22"/>
  </w:num>
  <w:num w:numId="4" w16cid:durableId="1263538317">
    <w:abstractNumId w:val="35"/>
  </w:num>
  <w:num w:numId="5" w16cid:durableId="2139907607">
    <w:abstractNumId w:val="5"/>
  </w:num>
  <w:num w:numId="6" w16cid:durableId="1026326017">
    <w:abstractNumId w:val="64"/>
  </w:num>
  <w:num w:numId="7" w16cid:durableId="2130513627">
    <w:abstractNumId w:val="24"/>
  </w:num>
  <w:num w:numId="8" w16cid:durableId="1586067226">
    <w:abstractNumId w:val="9"/>
  </w:num>
  <w:num w:numId="9" w16cid:durableId="789202934">
    <w:abstractNumId w:val="18"/>
  </w:num>
  <w:num w:numId="10" w16cid:durableId="1223712080">
    <w:abstractNumId w:val="63"/>
  </w:num>
  <w:num w:numId="11" w16cid:durableId="1155104677">
    <w:abstractNumId w:val="36"/>
  </w:num>
  <w:num w:numId="12" w16cid:durableId="1522233258">
    <w:abstractNumId w:val="16"/>
  </w:num>
  <w:num w:numId="13" w16cid:durableId="734163708">
    <w:abstractNumId w:val="48"/>
  </w:num>
  <w:num w:numId="14" w16cid:durableId="770397723">
    <w:abstractNumId w:val="33"/>
  </w:num>
  <w:num w:numId="15" w16cid:durableId="2125534155">
    <w:abstractNumId w:val="17"/>
  </w:num>
  <w:num w:numId="16" w16cid:durableId="832601648">
    <w:abstractNumId w:val="47"/>
  </w:num>
  <w:num w:numId="17" w16cid:durableId="142310714">
    <w:abstractNumId w:val="38"/>
  </w:num>
  <w:num w:numId="18" w16cid:durableId="85003907">
    <w:abstractNumId w:val="69"/>
  </w:num>
  <w:num w:numId="19" w16cid:durableId="2107144111">
    <w:abstractNumId w:val="54"/>
  </w:num>
  <w:num w:numId="20" w16cid:durableId="730691655">
    <w:abstractNumId w:val="50"/>
  </w:num>
  <w:num w:numId="21" w16cid:durableId="1952778014">
    <w:abstractNumId w:val="11"/>
  </w:num>
  <w:num w:numId="22" w16cid:durableId="1369063553">
    <w:abstractNumId w:val="8"/>
  </w:num>
  <w:num w:numId="23" w16cid:durableId="810634179">
    <w:abstractNumId w:val="67"/>
  </w:num>
  <w:num w:numId="24" w16cid:durableId="2049530824">
    <w:abstractNumId w:val="51"/>
  </w:num>
  <w:num w:numId="25" w16cid:durableId="1419135256">
    <w:abstractNumId w:val="39"/>
  </w:num>
  <w:num w:numId="26" w16cid:durableId="619265971">
    <w:abstractNumId w:val="41"/>
  </w:num>
  <w:num w:numId="27" w16cid:durableId="1297182844">
    <w:abstractNumId w:val="27"/>
  </w:num>
  <w:num w:numId="28" w16cid:durableId="37172936">
    <w:abstractNumId w:val="12"/>
  </w:num>
  <w:num w:numId="29" w16cid:durableId="1069771904">
    <w:abstractNumId w:val="20"/>
  </w:num>
  <w:num w:numId="30" w16cid:durableId="78451444">
    <w:abstractNumId w:val="19"/>
  </w:num>
  <w:num w:numId="31" w16cid:durableId="522942301">
    <w:abstractNumId w:val="25"/>
  </w:num>
  <w:num w:numId="32" w16cid:durableId="1812744544">
    <w:abstractNumId w:val="60"/>
  </w:num>
  <w:num w:numId="33" w16cid:durableId="271909462">
    <w:abstractNumId w:val="43"/>
  </w:num>
  <w:num w:numId="34" w16cid:durableId="1838377290">
    <w:abstractNumId w:val="10"/>
  </w:num>
  <w:num w:numId="35" w16cid:durableId="312687249">
    <w:abstractNumId w:val="62"/>
  </w:num>
  <w:num w:numId="36" w16cid:durableId="878052577">
    <w:abstractNumId w:val="23"/>
  </w:num>
  <w:num w:numId="37" w16cid:durableId="75783777">
    <w:abstractNumId w:val="42"/>
  </w:num>
  <w:num w:numId="38" w16cid:durableId="1004673937">
    <w:abstractNumId w:val="58"/>
  </w:num>
  <w:num w:numId="39" w16cid:durableId="913704399">
    <w:abstractNumId w:val="37"/>
  </w:num>
  <w:num w:numId="40" w16cid:durableId="1663506355">
    <w:abstractNumId w:val="31"/>
  </w:num>
  <w:num w:numId="41" w16cid:durableId="2108192585">
    <w:abstractNumId w:val="57"/>
  </w:num>
  <w:num w:numId="42" w16cid:durableId="389425836">
    <w:abstractNumId w:val="59"/>
  </w:num>
  <w:num w:numId="43" w16cid:durableId="1637685167">
    <w:abstractNumId w:val="45"/>
  </w:num>
  <w:num w:numId="44" w16cid:durableId="474446383">
    <w:abstractNumId w:val="52"/>
  </w:num>
  <w:num w:numId="45" w16cid:durableId="589897786">
    <w:abstractNumId w:val="21"/>
  </w:num>
  <w:num w:numId="46" w16cid:durableId="820972432">
    <w:abstractNumId w:val="13"/>
  </w:num>
  <w:num w:numId="47" w16cid:durableId="114830932">
    <w:abstractNumId w:val="15"/>
  </w:num>
  <w:num w:numId="48" w16cid:durableId="2078504874">
    <w:abstractNumId w:val="66"/>
  </w:num>
  <w:num w:numId="49" w16cid:durableId="4984825">
    <w:abstractNumId w:val="40"/>
  </w:num>
  <w:num w:numId="50" w16cid:durableId="1135411861">
    <w:abstractNumId w:val="32"/>
  </w:num>
  <w:num w:numId="51" w16cid:durableId="268707328">
    <w:abstractNumId w:val="53"/>
  </w:num>
  <w:num w:numId="52" w16cid:durableId="103692969">
    <w:abstractNumId w:val="44"/>
  </w:num>
  <w:num w:numId="53" w16cid:durableId="1387803505">
    <w:abstractNumId w:val="34"/>
  </w:num>
  <w:num w:numId="54" w16cid:durableId="686951114">
    <w:abstractNumId w:val="29"/>
  </w:num>
  <w:num w:numId="55" w16cid:durableId="2083288091">
    <w:abstractNumId w:val="56"/>
  </w:num>
  <w:num w:numId="56" w16cid:durableId="1469589160">
    <w:abstractNumId w:val="7"/>
  </w:num>
  <w:num w:numId="57" w16cid:durableId="825317838">
    <w:abstractNumId w:val="65"/>
  </w:num>
  <w:num w:numId="58" w16cid:durableId="145127423">
    <w:abstractNumId w:val="4"/>
  </w:num>
  <w:num w:numId="59" w16cid:durableId="591204562">
    <w:abstractNumId w:val="14"/>
  </w:num>
  <w:num w:numId="60" w16cid:durableId="1166097323">
    <w:abstractNumId w:val="30"/>
  </w:num>
  <w:num w:numId="61" w16cid:durableId="1199388972">
    <w:abstractNumId w:val="6"/>
  </w:num>
  <w:num w:numId="62" w16cid:durableId="1381855839">
    <w:abstractNumId w:val="49"/>
  </w:num>
  <w:num w:numId="63" w16cid:durableId="669797800">
    <w:abstractNumId w:val="68"/>
  </w:num>
  <w:num w:numId="64" w16cid:durableId="1786608712">
    <w:abstractNumId w:val="61"/>
  </w:num>
  <w:num w:numId="65" w16cid:durableId="141577969">
    <w:abstractNumId w:val="26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1B0"/>
    <w:rsid w:val="000013B1"/>
    <w:rsid w:val="000013D9"/>
    <w:rsid w:val="0000172E"/>
    <w:rsid w:val="00002137"/>
    <w:rsid w:val="00002AA7"/>
    <w:rsid w:val="00002B60"/>
    <w:rsid w:val="0000329D"/>
    <w:rsid w:val="00003DB7"/>
    <w:rsid w:val="0000498E"/>
    <w:rsid w:val="00004ACB"/>
    <w:rsid w:val="00004D29"/>
    <w:rsid w:val="000055F0"/>
    <w:rsid w:val="00005A5B"/>
    <w:rsid w:val="00005B5F"/>
    <w:rsid w:val="0000600D"/>
    <w:rsid w:val="0000635F"/>
    <w:rsid w:val="0000653A"/>
    <w:rsid w:val="0000680F"/>
    <w:rsid w:val="0000704E"/>
    <w:rsid w:val="00007694"/>
    <w:rsid w:val="00007B54"/>
    <w:rsid w:val="00007D2A"/>
    <w:rsid w:val="00007F3D"/>
    <w:rsid w:val="0001016F"/>
    <w:rsid w:val="0001088A"/>
    <w:rsid w:val="00010F4F"/>
    <w:rsid w:val="00011852"/>
    <w:rsid w:val="00011A57"/>
    <w:rsid w:val="00012707"/>
    <w:rsid w:val="00012A7A"/>
    <w:rsid w:val="00013600"/>
    <w:rsid w:val="0001361B"/>
    <w:rsid w:val="000139C7"/>
    <w:rsid w:val="00013E67"/>
    <w:rsid w:val="000145D0"/>
    <w:rsid w:val="000147B6"/>
    <w:rsid w:val="00015361"/>
    <w:rsid w:val="00015D3E"/>
    <w:rsid w:val="000166E5"/>
    <w:rsid w:val="000169C9"/>
    <w:rsid w:val="00016ACC"/>
    <w:rsid w:val="00016B49"/>
    <w:rsid w:val="00016DA6"/>
    <w:rsid w:val="00016E36"/>
    <w:rsid w:val="00017162"/>
    <w:rsid w:val="00017281"/>
    <w:rsid w:val="00017814"/>
    <w:rsid w:val="00017F0F"/>
    <w:rsid w:val="000200C5"/>
    <w:rsid w:val="00020626"/>
    <w:rsid w:val="000211E4"/>
    <w:rsid w:val="000222A1"/>
    <w:rsid w:val="00022E53"/>
    <w:rsid w:val="00022E85"/>
    <w:rsid w:val="000231A6"/>
    <w:rsid w:val="00023226"/>
    <w:rsid w:val="00023506"/>
    <w:rsid w:val="00023880"/>
    <w:rsid w:val="000238A0"/>
    <w:rsid w:val="00024022"/>
    <w:rsid w:val="0002431C"/>
    <w:rsid w:val="0002497D"/>
    <w:rsid w:val="0002584B"/>
    <w:rsid w:val="00025A1D"/>
    <w:rsid w:val="0002617A"/>
    <w:rsid w:val="0002635B"/>
    <w:rsid w:val="000263B4"/>
    <w:rsid w:val="00026568"/>
    <w:rsid w:val="000268B7"/>
    <w:rsid w:val="00026963"/>
    <w:rsid w:val="00027063"/>
    <w:rsid w:val="00027691"/>
    <w:rsid w:val="000277F0"/>
    <w:rsid w:val="00027F39"/>
    <w:rsid w:val="0003038D"/>
    <w:rsid w:val="00030E24"/>
    <w:rsid w:val="000310B3"/>
    <w:rsid w:val="0003125E"/>
    <w:rsid w:val="00031AE7"/>
    <w:rsid w:val="00031B8F"/>
    <w:rsid w:val="00031F67"/>
    <w:rsid w:val="00032693"/>
    <w:rsid w:val="0003306E"/>
    <w:rsid w:val="00033D79"/>
    <w:rsid w:val="00033F0C"/>
    <w:rsid w:val="000341C2"/>
    <w:rsid w:val="000353F1"/>
    <w:rsid w:val="00035AFB"/>
    <w:rsid w:val="00035E3F"/>
    <w:rsid w:val="000361F7"/>
    <w:rsid w:val="0003684A"/>
    <w:rsid w:val="000368D5"/>
    <w:rsid w:val="000368EE"/>
    <w:rsid w:val="00036ADE"/>
    <w:rsid w:val="000370DF"/>
    <w:rsid w:val="000377ED"/>
    <w:rsid w:val="00037A8B"/>
    <w:rsid w:val="00040112"/>
    <w:rsid w:val="00040270"/>
    <w:rsid w:val="00040A40"/>
    <w:rsid w:val="00040F2F"/>
    <w:rsid w:val="000417AB"/>
    <w:rsid w:val="00041B92"/>
    <w:rsid w:val="00041DB2"/>
    <w:rsid w:val="00042336"/>
    <w:rsid w:val="000424A4"/>
    <w:rsid w:val="00042F72"/>
    <w:rsid w:val="00043918"/>
    <w:rsid w:val="00043ED1"/>
    <w:rsid w:val="00043F43"/>
    <w:rsid w:val="000441E2"/>
    <w:rsid w:val="0004426F"/>
    <w:rsid w:val="00044887"/>
    <w:rsid w:val="00044A3F"/>
    <w:rsid w:val="00045360"/>
    <w:rsid w:val="00045374"/>
    <w:rsid w:val="000453EA"/>
    <w:rsid w:val="00045830"/>
    <w:rsid w:val="00045910"/>
    <w:rsid w:val="00045B20"/>
    <w:rsid w:val="00045BCD"/>
    <w:rsid w:val="000464FF"/>
    <w:rsid w:val="00046650"/>
    <w:rsid w:val="00047735"/>
    <w:rsid w:val="00047B1E"/>
    <w:rsid w:val="00051026"/>
    <w:rsid w:val="00051324"/>
    <w:rsid w:val="000515CC"/>
    <w:rsid w:val="00051786"/>
    <w:rsid w:val="00051B2E"/>
    <w:rsid w:val="00051D72"/>
    <w:rsid w:val="000526A0"/>
    <w:rsid w:val="000526E5"/>
    <w:rsid w:val="000530DD"/>
    <w:rsid w:val="000531C0"/>
    <w:rsid w:val="0005345F"/>
    <w:rsid w:val="00053FF7"/>
    <w:rsid w:val="000544C8"/>
    <w:rsid w:val="000547A5"/>
    <w:rsid w:val="0005498A"/>
    <w:rsid w:val="00054D51"/>
    <w:rsid w:val="00054D8D"/>
    <w:rsid w:val="00054EF2"/>
    <w:rsid w:val="00055058"/>
    <w:rsid w:val="000554C4"/>
    <w:rsid w:val="00055DDF"/>
    <w:rsid w:val="00056092"/>
    <w:rsid w:val="0005622D"/>
    <w:rsid w:val="000564E7"/>
    <w:rsid w:val="00056809"/>
    <w:rsid w:val="00056A24"/>
    <w:rsid w:val="00056A5E"/>
    <w:rsid w:val="00056F27"/>
    <w:rsid w:val="000575D8"/>
    <w:rsid w:val="0005781D"/>
    <w:rsid w:val="00057930"/>
    <w:rsid w:val="00057966"/>
    <w:rsid w:val="00057AB1"/>
    <w:rsid w:val="00057B26"/>
    <w:rsid w:val="00057F4E"/>
    <w:rsid w:val="00060040"/>
    <w:rsid w:val="00060528"/>
    <w:rsid w:val="000606D5"/>
    <w:rsid w:val="000608AC"/>
    <w:rsid w:val="00060AC0"/>
    <w:rsid w:val="00061503"/>
    <w:rsid w:val="00061520"/>
    <w:rsid w:val="00061A4B"/>
    <w:rsid w:val="00061A58"/>
    <w:rsid w:val="0006213F"/>
    <w:rsid w:val="000625E6"/>
    <w:rsid w:val="000627D0"/>
    <w:rsid w:val="00062AFF"/>
    <w:rsid w:val="0006300D"/>
    <w:rsid w:val="00063032"/>
    <w:rsid w:val="0006365B"/>
    <w:rsid w:val="0006376D"/>
    <w:rsid w:val="000643E5"/>
    <w:rsid w:val="000644CA"/>
    <w:rsid w:val="00064AA2"/>
    <w:rsid w:val="00064AC3"/>
    <w:rsid w:val="00064DB8"/>
    <w:rsid w:val="00065D2C"/>
    <w:rsid w:val="00066099"/>
    <w:rsid w:val="000666AC"/>
    <w:rsid w:val="00066E22"/>
    <w:rsid w:val="000674ED"/>
    <w:rsid w:val="0007029B"/>
    <w:rsid w:val="00070995"/>
    <w:rsid w:val="00070A5D"/>
    <w:rsid w:val="00070C26"/>
    <w:rsid w:val="00071691"/>
    <w:rsid w:val="00071DD8"/>
    <w:rsid w:val="000727CA"/>
    <w:rsid w:val="0007307C"/>
    <w:rsid w:val="00074768"/>
    <w:rsid w:val="00074EEB"/>
    <w:rsid w:val="00075CBD"/>
    <w:rsid w:val="00076111"/>
    <w:rsid w:val="0007667B"/>
    <w:rsid w:val="00076EA9"/>
    <w:rsid w:val="00076EC7"/>
    <w:rsid w:val="00076EEB"/>
    <w:rsid w:val="00077139"/>
    <w:rsid w:val="000771B0"/>
    <w:rsid w:val="0007722E"/>
    <w:rsid w:val="000775B0"/>
    <w:rsid w:val="00077BB1"/>
    <w:rsid w:val="00077FE9"/>
    <w:rsid w:val="00080B1F"/>
    <w:rsid w:val="00080C8D"/>
    <w:rsid w:val="0008109D"/>
    <w:rsid w:val="00081543"/>
    <w:rsid w:val="00081743"/>
    <w:rsid w:val="000818D4"/>
    <w:rsid w:val="00081CC5"/>
    <w:rsid w:val="00082A71"/>
    <w:rsid w:val="00082D20"/>
    <w:rsid w:val="00083148"/>
    <w:rsid w:val="00083196"/>
    <w:rsid w:val="0008334F"/>
    <w:rsid w:val="0008338A"/>
    <w:rsid w:val="00083627"/>
    <w:rsid w:val="000839E4"/>
    <w:rsid w:val="00083C31"/>
    <w:rsid w:val="000842E9"/>
    <w:rsid w:val="00084C8D"/>
    <w:rsid w:val="00084D3D"/>
    <w:rsid w:val="0008582A"/>
    <w:rsid w:val="00085D42"/>
    <w:rsid w:val="00085F90"/>
    <w:rsid w:val="000866EA"/>
    <w:rsid w:val="000878D7"/>
    <w:rsid w:val="00087EC2"/>
    <w:rsid w:val="00091421"/>
    <w:rsid w:val="000919B0"/>
    <w:rsid w:val="00091C12"/>
    <w:rsid w:val="00091DE7"/>
    <w:rsid w:val="00091EC0"/>
    <w:rsid w:val="00092082"/>
    <w:rsid w:val="000921F3"/>
    <w:rsid w:val="0009230B"/>
    <w:rsid w:val="00092650"/>
    <w:rsid w:val="00092F43"/>
    <w:rsid w:val="00093291"/>
    <w:rsid w:val="00093331"/>
    <w:rsid w:val="000935DE"/>
    <w:rsid w:val="00093B2F"/>
    <w:rsid w:val="00094045"/>
    <w:rsid w:val="000949F2"/>
    <w:rsid w:val="00094B8A"/>
    <w:rsid w:val="00094CE2"/>
    <w:rsid w:val="000953C0"/>
    <w:rsid w:val="000953C6"/>
    <w:rsid w:val="000954F7"/>
    <w:rsid w:val="00095801"/>
    <w:rsid w:val="000959B4"/>
    <w:rsid w:val="00095A1A"/>
    <w:rsid w:val="00095B23"/>
    <w:rsid w:val="00096153"/>
    <w:rsid w:val="0009644C"/>
    <w:rsid w:val="00096639"/>
    <w:rsid w:val="00096688"/>
    <w:rsid w:val="00096A23"/>
    <w:rsid w:val="00096DE5"/>
    <w:rsid w:val="00096F29"/>
    <w:rsid w:val="00097286"/>
    <w:rsid w:val="000A0013"/>
    <w:rsid w:val="000A0776"/>
    <w:rsid w:val="000A0A04"/>
    <w:rsid w:val="000A101D"/>
    <w:rsid w:val="000A1430"/>
    <w:rsid w:val="000A1B9E"/>
    <w:rsid w:val="000A1CFC"/>
    <w:rsid w:val="000A1F98"/>
    <w:rsid w:val="000A2472"/>
    <w:rsid w:val="000A262D"/>
    <w:rsid w:val="000A2C91"/>
    <w:rsid w:val="000A30F6"/>
    <w:rsid w:val="000A3438"/>
    <w:rsid w:val="000A3DEB"/>
    <w:rsid w:val="000A3E57"/>
    <w:rsid w:val="000A42B8"/>
    <w:rsid w:val="000A51FA"/>
    <w:rsid w:val="000A5437"/>
    <w:rsid w:val="000A5940"/>
    <w:rsid w:val="000A5B35"/>
    <w:rsid w:val="000A5EBF"/>
    <w:rsid w:val="000A6869"/>
    <w:rsid w:val="000A68D3"/>
    <w:rsid w:val="000A6916"/>
    <w:rsid w:val="000A7D30"/>
    <w:rsid w:val="000B04EF"/>
    <w:rsid w:val="000B0572"/>
    <w:rsid w:val="000B0EA6"/>
    <w:rsid w:val="000B1779"/>
    <w:rsid w:val="000B1892"/>
    <w:rsid w:val="000B1FF5"/>
    <w:rsid w:val="000B2079"/>
    <w:rsid w:val="000B227A"/>
    <w:rsid w:val="000B2D0A"/>
    <w:rsid w:val="000B2E52"/>
    <w:rsid w:val="000B2ECD"/>
    <w:rsid w:val="000B32E6"/>
    <w:rsid w:val="000B34D6"/>
    <w:rsid w:val="000B35A4"/>
    <w:rsid w:val="000B35EB"/>
    <w:rsid w:val="000B370C"/>
    <w:rsid w:val="000B4361"/>
    <w:rsid w:val="000B4424"/>
    <w:rsid w:val="000B45DC"/>
    <w:rsid w:val="000B47DA"/>
    <w:rsid w:val="000B4DC9"/>
    <w:rsid w:val="000B529D"/>
    <w:rsid w:val="000B5519"/>
    <w:rsid w:val="000B562B"/>
    <w:rsid w:val="000B5F0A"/>
    <w:rsid w:val="000B5F36"/>
    <w:rsid w:val="000B63F2"/>
    <w:rsid w:val="000B6DDC"/>
    <w:rsid w:val="000B73A2"/>
    <w:rsid w:val="000B77C8"/>
    <w:rsid w:val="000B79B9"/>
    <w:rsid w:val="000B7CEA"/>
    <w:rsid w:val="000B7FAB"/>
    <w:rsid w:val="000C015A"/>
    <w:rsid w:val="000C023B"/>
    <w:rsid w:val="000C053B"/>
    <w:rsid w:val="000C0AFA"/>
    <w:rsid w:val="000C1045"/>
    <w:rsid w:val="000C139B"/>
    <w:rsid w:val="000C16D3"/>
    <w:rsid w:val="000C172B"/>
    <w:rsid w:val="000C194C"/>
    <w:rsid w:val="000C24D6"/>
    <w:rsid w:val="000C2A83"/>
    <w:rsid w:val="000C3058"/>
    <w:rsid w:val="000C305E"/>
    <w:rsid w:val="000C31AE"/>
    <w:rsid w:val="000C33B3"/>
    <w:rsid w:val="000C37DC"/>
    <w:rsid w:val="000C3C8A"/>
    <w:rsid w:val="000C40B4"/>
    <w:rsid w:val="000C43A2"/>
    <w:rsid w:val="000C460B"/>
    <w:rsid w:val="000C4729"/>
    <w:rsid w:val="000C57AD"/>
    <w:rsid w:val="000C6942"/>
    <w:rsid w:val="000C6EC9"/>
    <w:rsid w:val="000C7A15"/>
    <w:rsid w:val="000C7A50"/>
    <w:rsid w:val="000D006E"/>
    <w:rsid w:val="000D0C51"/>
    <w:rsid w:val="000D13E2"/>
    <w:rsid w:val="000D1CD4"/>
    <w:rsid w:val="000D1D19"/>
    <w:rsid w:val="000D2955"/>
    <w:rsid w:val="000D3065"/>
    <w:rsid w:val="000D3088"/>
    <w:rsid w:val="000D333F"/>
    <w:rsid w:val="000D337C"/>
    <w:rsid w:val="000D33E0"/>
    <w:rsid w:val="000D357F"/>
    <w:rsid w:val="000D3C74"/>
    <w:rsid w:val="000D3C7D"/>
    <w:rsid w:val="000D3CAC"/>
    <w:rsid w:val="000D3D12"/>
    <w:rsid w:val="000D3F72"/>
    <w:rsid w:val="000D4426"/>
    <w:rsid w:val="000D4E3A"/>
    <w:rsid w:val="000D4F27"/>
    <w:rsid w:val="000D5246"/>
    <w:rsid w:val="000D55BF"/>
    <w:rsid w:val="000D5766"/>
    <w:rsid w:val="000D5F50"/>
    <w:rsid w:val="000D60A7"/>
    <w:rsid w:val="000D613A"/>
    <w:rsid w:val="000D61D9"/>
    <w:rsid w:val="000D61F2"/>
    <w:rsid w:val="000D6684"/>
    <w:rsid w:val="000D6712"/>
    <w:rsid w:val="000D69E1"/>
    <w:rsid w:val="000D6DD3"/>
    <w:rsid w:val="000D6FCC"/>
    <w:rsid w:val="000D7716"/>
    <w:rsid w:val="000D78D3"/>
    <w:rsid w:val="000E0215"/>
    <w:rsid w:val="000E04A6"/>
    <w:rsid w:val="000E05AA"/>
    <w:rsid w:val="000E0643"/>
    <w:rsid w:val="000E0D14"/>
    <w:rsid w:val="000E1172"/>
    <w:rsid w:val="000E224C"/>
    <w:rsid w:val="000E22AE"/>
    <w:rsid w:val="000E335D"/>
    <w:rsid w:val="000E5315"/>
    <w:rsid w:val="000E5A8C"/>
    <w:rsid w:val="000E6DF5"/>
    <w:rsid w:val="000E6F60"/>
    <w:rsid w:val="000E720C"/>
    <w:rsid w:val="000E7763"/>
    <w:rsid w:val="000F0473"/>
    <w:rsid w:val="000F0862"/>
    <w:rsid w:val="000F0909"/>
    <w:rsid w:val="000F10CE"/>
    <w:rsid w:val="000F1C5A"/>
    <w:rsid w:val="000F2A6F"/>
    <w:rsid w:val="000F38E7"/>
    <w:rsid w:val="000F3C26"/>
    <w:rsid w:val="000F46E6"/>
    <w:rsid w:val="000F4B95"/>
    <w:rsid w:val="000F4F61"/>
    <w:rsid w:val="000F4F9D"/>
    <w:rsid w:val="000F5C15"/>
    <w:rsid w:val="000F5FF4"/>
    <w:rsid w:val="000F604B"/>
    <w:rsid w:val="000F66D3"/>
    <w:rsid w:val="000F6B09"/>
    <w:rsid w:val="000F7398"/>
    <w:rsid w:val="000F766E"/>
    <w:rsid w:val="001006DF"/>
    <w:rsid w:val="00100A42"/>
    <w:rsid w:val="00100EE6"/>
    <w:rsid w:val="00100FC1"/>
    <w:rsid w:val="00101316"/>
    <w:rsid w:val="00101508"/>
    <w:rsid w:val="001023AC"/>
    <w:rsid w:val="00102F22"/>
    <w:rsid w:val="001030ED"/>
    <w:rsid w:val="0010397D"/>
    <w:rsid w:val="00103A25"/>
    <w:rsid w:val="00104A2D"/>
    <w:rsid w:val="00105234"/>
    <w:rsid w:val="00105728"/>
    <w:rsid w:val="001059EA"/>
    <w:rsid w:val="00106029"/>
    <w:rsid w:val="00106486"/>
    <w:rsid w:val="0010649A"/>
    <w:rsid w:val="00106DD2"/>
    <w:rsid w:val="00106FBF"/>
    <w:rsid w:val="0010760A"/>
    <w:rsid w:val="001079EF"/>
    <w:rsid w:val="00107ED2"/>
    <w:rsid w:val="001113D0"/>
    <w:rsid w:val="0011156A"/>
    <w:rsid w:val="00111EA2"/>
    <w:rsid w:val="001123A5"/>
    <w:rsid w:val="00112963"/>
    <w:rsid w:val="0011325C"/>
    <w:rsid w:val="001147DB"/>
    <w:rsid w:val="00114AB8"/>
    <w:rsid w:val="00114E4C"/>
    <w:rsid w:val="0011532D"/>
    <w:rsid w:val="001154DB"/>
    <w:rsid w:val="001159EE"/>
    <w:rsid w:val="0011632F"/>
    <w:rsid w:val="00116527"/>
    <w:rsid w:val="001169B5"/>
    <w:rsid w:val="00116A46"/>
    <w:rsid w:val="00116DB8"/>
    <w:rsid w:val="001170C6"/>
    <w:rsid w:val="00117852"/>
    <w:rsid w:val="001178F3"/>
    <w:rsid w:val="00117FC7"/>
    <w:rsid w:val="001200D9"/>
    <w:rsid w:val="00120260"/>
    <w:rsid w:val="001208A8"/>
    <w:rsid w:val="00120E4B"/>
    <w:rsid w:val="00120E63"/>
    <w:rsid w:val="001211E2"/>
    <w:rsid w:val="0012133E"/>
    <w:rsid w:val="00122C44"/>
    <w:rsid w:val="00122C5F"/>
    <w:rsid w:val="001230CA"/>
    <w:rsid w:val="001233D4"/>
    <w:rsid w:val="00123518"/>
    <w:rsid w:val="001239D8"/>
    <w:rsid w:val="00123A57"/>
    <w:rsid w:val="00123E68"/>
    <w:rsid w:val="0012451F"/>
    <w:rsid w:val="00124744"/>
    <w:rsid w:val="00124C9F"/>
    <w:rsid w:val="001250B2"/>
    <w:rsid w:val="00125223"/>
    <w:rsid w:val="00125624"/>
    <w:rsid w:val="001256EE"/>
    <w:rsid w:val="00125A06"/>
    <w:rsid w:val="00126580"/>
    <w:rsid w:val="001303A7"/>
    <w:rsid w:val="0013043A"/>
    <w:rsid w:val="0013045C"/>
    <w:rsid w:val="00130797"/>
    <w:rsid w:val="00130A58"/>
    <w:rsid w:val="00131518"/>
    <w:rsid w:val="00131E69"/>
    <w:rsid w:val="001323B5"/>
    <w:rsid w:val="00132ABA"/>
    <w:rsid w:val="00132EE0"/>
    <w:rsid w:val="0013306C"/>
    <w:rsid w:val="0013332E"/>
    <w:rsid w:val="0013394D"/>
    <w:rsid w:val="00133FE3"/>
    <w:rsid w:val="0013471D"/>
    <w:rsid w:val="0013475D"/>
    <w:rsid w:val="0013487B"/>
    <w:rsid w:val="00134D17"/>
    <w:rsid w:val="0013595F"/>
    <w:rsid w:val="00135CB4"/>
    <w:rsid w:val="00135D88"/>
    <w:rsid w:val="001363AA"/>
    <w:rsid w:val="00136DC6"/>
    <w:rsid w:val="00136DE6"/>
    <w:rsid w:val="00136F98"/>
    <w:rsid w:val="001372A5"/>
    <w:rsid w:val="0013754B"/>
    <w:rsid w:val="00137670"/>
    <w:rsid w:val="00140047"/>
    <w:rsid w:val="00140233"/>
    <w:rsid w:val="0014098F"/>
    <w:rsid w:val="001410B4"/>
    <w:rsid w:val="001412E9"/>
    <w:rsid w:val="0014173A"/>
    <w:rsid w:val="001417F8"/>
    <w:rsid w:val="001418D2"/>
    <w:rsid w:val="00141E3E"/>
    <w:rsid w:val="00141E63"/>
    <w:rsid w:val="001426CC"/>
    <w:rsid w:val="00142B49"/>
    <w:rsid w:val="00142DCB"/>
    <w:rsid w:val="0014379F"/>
    <w:rsid w:val="00143D38"/>
    <w:rsid w:val="00144110"/>
    <w:rsid w:val="00144DBB"/>
    <w:rsid w:val="0014527E"/>
    <w:rsid w:val="001456EF"/>
    <w:rsid w:val="00145B43"/>
    <w:rsid w:val="00146118"/>
    <w:rsid w:val="001466C5"/>
    <w:rsid w:val="001466D0"/>
    <w:rsid w:val="00146B7D"/>
    <w:rsid w:val="00146ED0"/>
    <w:rsid w:val="001474ED"/>
    <w:rsid w:val="00147633"/>
    <w:rsid w:val="001478CB"/>
    <w:rsid w:val="00150DE5"/>
    <w:rsid w:val="00151116"/>
    <w:rsid w:val="0015165A"/>
    <w:rsid w:val="00151B75"/>
    <w:rsid w:val="00151DA3"/>
    <w:rsid w:val="001531A8"/>
    <w:rsid w:val="00153AA6"/>
    <w:rsid w:val="00153E27"/>
    <w:rsid w:val="00154F1C"/>
    <w:rsid w:val="00155175"/>
    <w:rsid w:val="00155433"/>
    <w:rsid w:val="001556F7"/>
    <w:rsid w:val="00156A41"/>
    <w:rsid w:val="00156AA4"/>
    <w:rsid w:val="001573C6"/>
    <w:rsid w:val="001573DE"/>
    <w:rsid w:val="00157452"/>
    <w:rsid w:val="0015775D"/>
    <w:rsid w:val="001577DE"/>
    <w:rsid w:val="0016130B"/>
    <w:rsid w:val="00161450"/>
    <w:rsid w:val="001618DE"/>
    <w:rsid w:val="00161933"/>
    <w:rsid w:val="00161CB6"/>
    <w:rsid w:val="001627F0"/>
    <w:rsid w:val="00162B33"/>
    <w:rsid w:val="00162DBF"/>
    <w:rsid w:val="001631F1"/>
    <w:rsid w:val="00163243"/>
    <w:rsid w:val="0016357B"/>
    <w:rsid w:val="0016384B"/>
    <w:rsid w:val="001642DD"/>
    <w:rsid w:val="0016455D"/>
    <w:rsid w:val="00165494"/>
    <w:rsid w:val="00165724"/>
    <w:rsid w:val="001660AE"/>
    <w:rsid w:val="0016690A"/>
    <w:rsid w:val="00166EF4"/>
    <w:rsid w:val="001673D5"/>
    <w:rsid w:val="00170078"/>
    <w:rsid w:val="001704A5"/>
    <w:rsid w:val="001705D8"/>
    <w:rsid w:val="00170F01"/>
    <w:rsid w:val="00170F39"/>
    <w:rsid w:val="001712FD"/>
    <w:rsid w:val="00171EC3"/>
    <w:rsid w:val="00171F64"/>
    <w:rsid w:val="00172881"/>
    <w:rsid w:val="0017288D"/>
    <w:rsid w:val="00172ADA"/>
    <w:rsid w:val="00172AE7"/>
    <w:rsid w:val="00172DA0"/>
    <w:rsid w:val="00173932"/>
    <w:rsid w:val="00173E11"/>
    <w:rsid w:val="00174394"/>
    <w:rsid w:val="00174A2D"/>
    <w:rsid w:val="00174C25"/>
    <w:rsid w:val="00174E14"/>
    <w:rsid w:val="00174EAF"/>
    <w:rsid w:val="0017558B"/>
    <w:rsid w:val="001765AE"/>
    <w:rsid w:val="00176A24"/>
    <w:rsid w:val="00177786"/>
    <w:rsid w:val="0017778A"/>
    <w:rsid w:val="0018051B"/>
    <w:rsid w:val="00180C0C"/>
    <w:rsid w:val="00181314"/>
    <w:rsid w:val="001817C9"/>
    <w:rsid w:val="0018240F"/>
    <w:rsid w:val="001824CB"/>
    <w:rsid w:val="00182796"/>
    <w:rsid w:val="00182A6A"/>
    <w:rsid w:val="00182B1B"/>
    <w:rsid w:val="00182C1A"/>
    <w:rsid w:val="0018356F"/>
    <w:rsid w:val="00183C40"/>
    <w:rsid w:val="001846C4"/>
    <w:rsid w:val="001847CD"/>
    <w:rsid w:val="001849BF"/>
    <w:rsid w:val="00184B99"/>
    <w:rsid w:val="00184BEE"/>
    <w:rsid w:val="00184BFA"/>
    <w:rsid w:val="001852DD"/>
    <w:rsid w:val="001853DE"/>
    <w:rsid w:val="00185CBF"/>
    <w:rsid w:val="00185D4F"/>
    <w:rsid w:val="00186497"/>
    <w:rsid w:val="001867EE"/>
    <w:rsid w:val="001868C5"/>
    <w:rsid w:val="001869C4"/>
    <w:rsid w:val="0018736B"/>
    <w:rsid w:val="0018760B"/>
    <w:rsid w:val="00187F02"/>
    <w:rsid w:val="001901B1"/>
    <w:rsid w:val="00190525"/>
    <w:rsid w:val="001905EA"/>
    <w:rsid w:val="00190DCC"/>
    <w:rsid w:val="001916D0"/>
    <w:rsid w:val="00191BDD"/>
    <w:rsid w:val="00192E5C"/>
    <w:rsid w:val="00192F8E"/>
    <w:rsid w:val="00193279"/>
    <w:rsid w:val="00193D88"/>
    <w:rsid w:val="00193F3F"/>
    <w:rsid w:val="00194C5C"/>
    <w:rsid w:val="00195082"/>
    <w:rsid w:val="00195D25"/>
    <w:rsid w:val="0019626B"/>
    <w:rsid w:val="00196A66"/>
    <w:rsid w:val="00196ACE"/>
    <w:rsid w:val="00196CD8"/>
    <w:rsid w:val="00197059"/>
    <w:rsid w:val="001974A1"/>
    <w:rsid w:val="001974A4"/>
    <w:rsid w:val="001975A7"/>
    <w:rsid w:val="00197C0A"/>
    <w:rsid w:val="00197DC5"/>
    <w:rsid w:val="001A0073"/>
    <w:rsid w:val="001A09CB"/>
    <w:rsid w:val="001A138B"/>
    <w:rsid w:val="001A1B13"/>
    <w:rsid w:val="001A2595"/>
    <w:rsid w:val="001A2773"/>
    <w:rsid w:val="001A2883"/>
    <w:rsid w:val="001A28FC"/>
    <w:rsid w:val="001A3418"/>
    <w:rsid w:val="001A36B2"/>
    <w:rsid w:val="001A3A6F"/>
    <w:rsid w:val="001A401D"/>
    <w:rsid w:val="001A4293"/>
    <w:rsid w:val="001A4950"/>
    <w:rsid w:val="001A4DF6"/>
    <w:rsid w:val="001A5716"/>
    <w:rsid w:val="001A593B"/>
    <w:rsid w:val="001A5E50"/>
    <w:rsid w:val="001A5E8A"/>
    <w:rsid w:val="001A6230"/>
    <w:rsid w:val="001A6B4F"/>
    <w:rsid w:val="001A6C3C"/>
    <w:rsid w:val="001A6C45"/>
    <w:rsid w:val="001A72B2"/>
    <w:rsid w:val="001B016A"/>
    <w:rsid w:val="001B0719"/>
    <w:rsid w:val="001B0B48"/>
    <w:rsid w:val="001B0D72"/>
    <w:rsid w:val="001B145C"/>
    <w:rsid w:val="001B1556"/>
    <w:rsid w:val="001B1D3F"/>
    <w:rsid w:val="001B1F0A"/>
    <w:rsid w:val="001B2785"/>
    <w:rsid w:val="001B280C"/>
    <w:rsid w:val="001B2880"/>
    <w:rsid w:val="001B2B1B"/>
    <w:rsid w:val="001B2B28"/>
    <w:rsid w:val="001B2BF0"/>
    <w:rsid w:val="001B30EE"/>
    <w:rsid w:val="001B37B8"/>
    <w:rsid w:val="001B4497"/>
    <w:rsid w:val="001B493A"/>
    <w:rsid w:val="001B4A9A"/>
    <w:rsid w:val="001B4ABE"/>
    <w:rsid w:val="001B4C04"/>
    <w:rsid w:val="001B5542"/>
    <w:rsid w:val="001B5593"/>
    <w:rsid w:val="001B559E"/>
    <w:rsid w:val="001B6F5C"/>
    <w:rsid w:val="001B715E"/>
    <w:rsid w:val="001B73AB"/>
    <w:rsid w:val="001B79C4"/>
    <w:rsid w:val="001C06AC"/>
    <w:rsid w:val="001C0A08"/>
    <w:rsid w:val="001C10F7"/>
    <w:rsid w:val="001C1119"/>
    <w:rsid w:val="001C13BC"/>
    <w:rsid w:val="001C13EC"/>
    <w:rsid w:val="001C2EE5"/>
    <w:rsid w:val="001C32CB"/>
    <w:rsid w:val="001C3D4D"/>
    <w:rsid w:val="001C51E3"/>
    <w:rsid w:val="001C5ECD"/>
    <w:rsid w:val="001C7761"/>
    <w:rsid w:val="001C7F8C"/>
    <w:rsid w:val="001C7FA8"/>
    <w:rsid w:val="001C7FEE"/>
    <w:rsid w:val="001D02A9"/>
    <w:rsid w:val="001D02FF"/>
    <w:rsid w:val="001D0396"/>
    <w:rsid w:val="001D04C3"/>
    <w:rsid w:val="001D10D3"/>
    <w:rsid w:val="001D1565"/>
    <w:rsid w:val="001D1B35"/>
    <w:rsid w:val="001D2470"/>
    <w:rsid w:val="001D2497"/>
    <w:rsid w:val="001D28E7"/>
    <w:rsid w:val="001D383D"/>
    <w:rsid w:val="001D3E4E"/>
    <w:rsid w:val="001D4077"/>
    <w:rsid w:val="001D583C"/>
    <w:rsid w:val="001D64E2"/>
    <w:rsid w:val="001D68C8"/>
    <w:rsid w:val="001D6931"/>
    <w:rsid w:val="001D6BCD"/>
    <w:rsid w:val="001D70CE"/>
    <w:rsid w:val="001D748F"/>
    <w:rsid w:val="001E032D"/>
    <w:rsid w:val="001E045C"/>
    <w:rsid w:val="001E0561"/>
    <w:rsid w:val="001E08E4"/>
    <w:rsid w:val="001E1096"/>
    <w:rsid w:val="001E1702"/>
    <w:rsid w:val="001E17B4"/>
    <w:rsid w:val="001E1836"/>
    <w:rsid w:val="001E1E0B"/>
    <w:rsid w:val="001E1E39"/>
    <w:rsid w:val="001E1EE1"/>
    <w:rsid w:val="001E2071"/>
    <w:rsid w:val="001E20FF"/>
    <w:rsid w:val="001E2203"/>
    <w:rsid w:val="001E269C"/>
    <w:rsid w:val="001E2EC9"/>
    <w:rsid w:val="001E34ED"/>
    <w:rsid w:val="001E39A3"/>
    <w:rsid w:val="001E44BC"/>
    <w:rsid w:val="001E471B"/>
    <w:rsid w:val="001E5BB6"/>
    <w:rsid w:val="001E5BF5"/>
    <w:rsid w:val="001E6094"/>
    <w:rsid w:val="001E609C"/>
    <w:rsid w:val="001E63A2"/>
    <w:rsid w:val="001E6FB1"/>
    <w:rsid w:val="001E7227"/>
    <w:rsid w:val="001E79F6"/>
    <w:rsid w:val="001F064F"/>
    <w:rsid w:val="001F08FE"/>
    <w:rsid w:val="001F09F3"/>
    <w:rsid w:val="001F106C"/>
    <w:rsid w:val="001F13D1"/>
    <w:rsid w:val="001F14AB"/>
    <w:rsid w:val="001F2A95"/>
    <w:rsid w:val="001F2EE5"/>
    <w:rsid w:val="001F3342"/>
    <w:rsid w:val="001F3355"/>
    <w:rsid w:val="001F342C"/>
    <w:rsid w:val="001F3624"/>
    <w:rsid w:val="001F3727"/>
    <w:rsid w:val="001F3E54"/>
    <w:rsid w:val="001F3EA0"/>
    <w:rsid w:val="001F40FC"/>
    <w:rsid w:val="001F4923"/>
    <w:rsid w:val="001F5564"/>
    <w:rsid w:val="001F66FA"/>
    <w:rsid w:val="001F694C"/>
    <w:rsid w:val="001F7189"/>
    <w:rsid w:val="001F744D"/>
    <w:rsid w:val="001F78A2"/>
    <w:rsid w:val="001F7AB8"/>
    <w:rsid w:val="0020007F"/>
    <w:rsid w:val="00200394"/>
    <w:rsid w:val="00201304"/>
    <w:rsid w:val="00201858"/>
    <w:rsid w:val="0020189F"/>
    <w:rsid w:val="00201A35"/>
    <w:rsid w:val="00201ACC"/>
    <w:rsid w:val="00201B3C"/>
    <w:rsid w:val="00201BED"/>
    <w:rsid w:val="0020214F"/>
    <w:rsid w:val="00202E8F"/>
    <w:rsid w:val="00203B67"/>
    <w:rsid w:val="00203DE8"/>
    <w:rsid w:val="002043FB"/>
    <w:rsid w:val="00204415"/>
    <w:rsid w:val="0020452E"/>
    <w:rsid w:val="00204697"/>
    <w:rsid w:val="00204CE5"/>
    <w:rsid w:val="00204DE0"/>
    <w:rsid w:val="00204F7F"/>
    <w:rsid w:val="00205013"/>
    <w:rsid w:val="00205038"/>
    <w:rsid w:val="00205D49"/>
    <w:rsid w:val="00205D98"/>
    <w:rsid w:val="00205F08"/>
    <w:rsid w:val="00207445"/>
    <w:rsid w:val="002074EB"/>
    <w:rsid w:val="00207C82"/>
    <w:rsid w:val="002101A5"/>
    <w:rsid w:val="00210631"/>
    <w:rsid w:val="00210B13"/>
    <w:rsid w:val="00210B24"/>
    <w:rsid w:val="00210E6D"/>
    <w:rsid w:val="0021119C"/>
    <w:rsid w:val="0021190A"/>
    <w:rsid w:val="00211DAB"/>
    <w:rsid w:val="00212138"/>
    <w:rsid w:val="00212186"/>
    <w:rsid w:val="002121D2"/>
    <w:rsid w:val="00212A93"/>
    <w:rsid w:val="00212C55"/>
    <w:rsid w:val="00212EB7"/>
    <w:rsid w:val="00212F0C"/>
    <w:rsid w:val="0021301F"/>
    <w:rsid w:val="00213E65"/>
    <w:rsid w:val="00214437"/>
    <w:rsid w:val="00214AF4"/>
    <w:rsid w:val="00214C5E"/>
    <w:rsid w:val="002150E3"/>
    <w:rsid w:val="0021521A"/>
    <w:rsid w:val="00215454"/>
    <w:rsid w:val="00216228"/>
    <w:rsid w:val="00216A9F"/>
    <w:rsid w:val="00216B0C"/>
    <w:rsid w:val="00216BF9"/>
    <w:rsid w:val="0021714A"/>
    <w:rsid w:val="0021757D"/>
    <w:rsid w:val="002200C5"/>
    <w:rsid w:val="0022017C"/>
    <w:rsid w:val="00220607"/>
    <w:rsid w:val="00221747"/>
    <w:rsid w:val="002219CD"/>
    <w:rsid w:val="00222323"/>
    <w:rsid w:val="00223428"/>
    <w:rsid w:val="00223747"/>
    <w:rsid w:val="00223784"/>
    <w:rsid w:val="002241C9"/>
    <w:rsid w:val="00224CB3"/>
    <w:rsid w:val="00224DAB"/>
    <w:rsid w:val="0022610A"/>
    <w:rsid w:val="00226528"/>
    <w:rsid w:val="00226596"/>
    <w:rsid w:val="00226656"/>
    <w:rsid w:val="00226A4B"/>
    <w:rsid w:val="00226C74"/>
    <w:rsid w:val="00226E5F"/>
    <w:rsid w:val="002276FE"/>
    <w:rsid w:val="002278F4"/>
    <w:rsid w:val="00227C29"/>
    <w:rsid w:val="002300A5"/>
    <w:rsid w:val="002302DA"/>
    <w:rsid w:val="00230E2F"/>
    <w:rsid w:val="00231ABC"/>
    <w:rsid w:val="00231CF5"/>
    <w:rsid w:val="00231DA4"/>
    <w:rsid w:val="00232015"/>
    <w:rsid w:val="0023222A"/>
    <w:rsid w:val="00232C72"/>
    <w:rsid w:val="002344D0"/>
    <w:rsid w:val="0023465E"/>
    <w:rsid w:val="00234C2A"/>
    <w:rsid w:val="002354AD"/>
    <w:rsid w:val="002357B8"/>
    <w:rsid w:val="002359BB"/>
    <w:rsid w:val="00235EE8"/>
    <w:rsid w:val="002360B8"/>
    <w:rsid w:val="002364B6"/>
    <w:rsid w:val="00237A04"/>
    <w:rsid w:val="00240039"/>
    <w:rsid w:val="002403CB"/>
    <w:rsid w:val="002409B8"/>
    <w:rsid w:val="00240B21"/>
    <w:rsid w:val="00240B3D"/>
    <w:rsid w:val="00240F25"/>
    <w:rsid w:val="0024104C"/>
    <w:rsid w:val="0024124E"/>
    <w:rsid w:val="002412C8"/>
    <w:rsid w:val="002415AD"/>
    <w:rsid w:val="00241836"/>
    <w:rsid w:val="00241924"/>
    <w:rsid w:val="00241B35"/>
    <w:rsid w:val="00241F1A"/>
    <w:rsid w:val="00242181"/>
    <w:rsid w:val="002422DE"/>
    <w:rsid w:val="00242BBB"/>
    <w:rsid w:val="00242BBD"/>
    <w:rsid w:val="00243394"/>
    <w:rsid w:val="002439D3"/>
    <w:rsid w:val="00243D50"/>
    <w:rsid w:val="00243DE0"/>
    <w:rsid w:val="002446AE"/>
    <w:rsid w:val="00245CD8"/>
    <w:rsid w:val="00245CE5"/>
    <w:rsid w:val="0024608D"/>
    <w:rsid w:val="00246101"/>
    <w:rsid w:val="00246B21"/>
    <w:rsid w:val="00246C21"/>
    <w:rsid w:val="002473C9"/>
    <w:rsid w:val="00247570"/>
    <w:rsid w:val="0024785A"/>
    <w:rsid w:val="0024790B"/>
    <w:rsid w:val="00247AD8"/>
    <w:rsid w:val="00247BFD"/>
    <w:rsid w:val="00250374"/>
    <w:rsid w:val="00251363"/>
    <w:rsid w:val="002513AA"/>
    <w:rsid w:val="0025182C"/>
    <w:rsid w:val="00251EEC"/>
    <w:rsid w:val="002524DD"/>
    <w:rsid w:val="00252919"/>
    <w:rsid w:val="00252FAF"/>
    <w:rsid w:val="00253219"/>
    <w:rsid w:val="002536A3"/>
    <w:rsid w:val="00253967"/>
    <w:rsid w:val="00253B77"/>
    <w:rsid w:val="00253DDE"/>
    <w:rsid w:val="00253E1F"/>
    <w:rsid w:val="00254243"/>
    <w:rsid w:val="00254509"/>
    <w:rsid w:val="00255150"/>
    <w:rsid w:val="00255A3F"/>
    <w:rsid w:val="002569EE"/>
    <w:rsid w:val="002569F5"/>
    <w:rsid w:val="00256CE0"/>
    <w:rsid w:val="00257144"/>
    <w:rsid w:val="00257209"/>
    <w:rsid w:val="00257501"/>
    <w:rsid w:val="00257754"/>
    <w:rsid w:val="00257B6A"/>
    <w:rsid w:val="00257BE9"/>
    <w:rsid w:val="00260305"/>
    <w:rsid w:val="0026058D"/>
    <w:rsid w:val="00260B01"/>
    <w:rsid w:val="00260DD4"/>
    <w:rsid w:val="002612D0"/>
    <w:rsid w:val="002615B5"/>
    <w:rsid w:val="002615F3"/>
    <w:rsid w:val="00261CB1"/>
    <w:rsid w:val="00261E63"/>
    <w:rsid w:val="00261F96"/>
    <w:rsid w:val="0026238A"/>
    <w:rsid w:val="00262699"/>
    <w:rsid w:val="0026308E"/>
    <w:rsid w:val="00263280"/>
    <w:rsid w:val="002634C3"/>
    <w:rsid w:val="0026395C"/>
    <w:rsid w:val="00263F6D"/>
    <w:rsid w:val="002641CD"/>
    <w:rsid w:val="002644BF"/>
    <w:rsid w:val="00264644"/>
    <w:rsid w:val="00264D3D"/>
    <w:rsid w:val="00264F01"/>
    <w:rsid w:val="002651D1"/>
    <w:rsid w:val="00265633"/>
    <w:rsid w:val="00265704"/>
    <w:rsid w:val="00265C34"/>
    <w:rsid w:val="00265EF6"/>
    <w:rsid w:val="00265F71"/>
    <w:rsid w:val="00265FF7"/>
    <w:rsid w:val="00266380"/>
    <w:rsid w:val="00266AF9"/>
    <w:rsid w:val="00266BAD"/>
    <w:rsid w:val="00266F74"/>
    <w:rsid w:val="0026722F"/>
    <w:rsid w:val="00267650"/>
    <w:rsid w:val="00267705"/>
    <w:rsid w:val="00270432"/>
    <w:rsid w:val="0027045F"/>
    <w:rsid w:val="00270578"/>
    <w:rsid w:val="002706B2"/>
    <w:rsid w:val="0027152A"/>
    <w:rsid w:val="00271559"/>
    <w:rsid w:val="0027216A"/>
    <w:rsid w:val="00272799"/>
    <w:rsid w:val="00272E41"/>
    <w:rsid w:val="00273308"/>
    <w:rsid w:val="00273671"/>
    <w:rsid w:val="00273761"/>
    <w:rsid w:val="00273D2B"/>
    <w:rsid w:val="00274BF2"/>
    <w:rsid w:val="00274CFA"/>
    <w:rsid w:val="00274F78"/>
    <w:rsid w:val="002763F6"/>
    <w:rsid w:val="00276C4A"/>
    <w:rsid w:val="00276D12"/>
    <w:rsid w:val="00277279"/>
    <w:rsid w:val="00277336"/>
    <w:rsid w:val="002776C9"/>
    <w:rsid w:val="002779F3"/>
    <w:rsid w:val="00277E3B"/>
    <w:rsid w:val="00280118"/>
    <w:rsid w:val="002801F2"/>
    <w:rsid w:val="00280CE3"/>
    <w:rsid w:val="00281265"/>
    <w:rsid w:val="0028135A"/>
    <w:rsid w:val="00282D20"/>
    <w:rsid w:val="00282EAB"/>
    <w:rsid w:val="00282F53"/>
    <w:rsid w:val="00283156"/>
    <w:rsid w:val="002840FD"/>
    <w:rsid w:val="00284A19"/>
    <w:rsid w:val="0028527B"/>
    <w:rsid w:val="00285474"/>
    <w:rsid w:val="00285CBF"/>
    <w:rsid w:val="00285E35"/>
    <w:rsid w:val="00286931"/>
    <w:rsid w:val="00286C32"/>
    <w:rsid w:val="00286D72"/>
    <w:rsid w:val="002872ED"/>
    <w:rsid w:val="0029015F"/>
    <w:rsid w:val="00290FCF"/>
    <w:rsid w:val="002911F4"/>
    <w:rsid w:val="002912CA"/>
    <w:rsid w:val="00291326"/>
    <w:rsid w:val="00292674"/>
    <w:rsid w:val="00292715"/>
    <w:rsid w:val="002927C4"/>
    <w:rsid w:val="00292F32"/>
    <w:rsid w:val="002935E7"/>
    <w:rsid w:val="0029409B"/>
    <w:rsid w:val="00294A89"/>
    <w:rsid w:val="00294D32"/>
    <w:rsid w:val="00294F54"/>
    <w:rsid w:val="00294F94"/>
    <w:rsid w:val="00295570"/>
    <w:rsid w:val="00295607"/>
    <w:rsid w:val="0029567F"/>
    <w:rsid w:val="00296087"/>
    <w:rsid w:val="002964F4"/>
    <w:rsid w:val="00296A48"/>
    <w:rsid w:val="00296BAF"/>
    <w:rsid w:val="002976D3"/>
    <w:rsid w:val="00297ABF"/>
    <w:rsid w:val="00297C00"/>
    <w:rsid w:val="002A0250"/>
    <w:rsid w:val="002A035C"/>
    <w:rsid w:val="002A0390"/>
    <w:rsid w:val="002A0419"/>
    <w:rsid w:val="002A07CF"/>
    <w:rsid w:val="002A0A76"/>
    <w:rsid w:val="002A0B07"/>
    <w:rsid w:val="002A10F1"/>
    <w:rsid w:val="002A169A"/>
    <w:rsid w:val="002A1A32"/>
    <w:rsid w:val="002A1BA3"/>
    <w:rsid w:val="002A201C"/>
    <w:rsid w:val="002A2A9C"/>
    <w:rsid w:val="002A2D12"/>
    <w:rsid w:val="002A3068"/>
    <w:rsid w:val="002A3440"/>
    <w:rsid w:val="002A3D5E"/>
    <w:rsid w:val="002A3F9C"/>
    <w:rsid w:val="002A416B"/>
    <w:rsid w:val="002A4824"/>
    <w:rsid w:val="002A4AFF"/>
    <w:rsid w:val="002A4C85"/>
    <w:rsid w:val="002A4E01"/>
    <w:rsid w:val="002A57AE"/>
    <w:rsid w:val="002A6E9A"/>
    <w:rsid w:val="002A71B7"/>
    <w:rsid w:val="002A7A8C"/>
    <w:rsid w:val="002A7C6B"/>
    <w:rsid w:val="002B0C6C"/>
    <w:rsid w:val="002B1156"/>
    <w:rsid w:val="002B161A"/>
    <w:rsid w:val="002B1843"/>
    <w:rsid w:val="002B1D42"/>
    <w:rsid w:val="002B1E36"/>
    <w:rsid w:val="002B2182"/>
    <w:rsid w:val="002B23B2"/>
    <w:rsid w:val="002B24BE"/>
    <w:rsid w:val="002B26D6"/>
    <w:rsid w:val="002B293B"/>
    <w:rsid w:val="002B2AB6"/>
    <w:rsid w:val="002B2E89"/>
    <w:rsid w:val="002B35A0"/>
    <w:rsid w:val="002B3A70"/>
    <w:rsid w:val="002B3B3E"/>
    <w:rsid w:val="002B3DB6"/>
    <w:rsid w:val="002B4036"/>
    <w:rsid w:val="002B45AC"/>
    <w:rsid w:val="002B4CD6"/>
    <w:rsid w:val="002B4EA1"/>
    <w:rsid w:val="002B5230"/>
    <w:rsid w:val="002B5AB3"/>
    <w:rsid w:val="002B5E86"/>
    <w:rsid w:val="002B6284"/>
    <w:rsid w:val="002B6308"/>
    <w:rsid w:val="002B653B"/>
    <w:rsid w:val="002B672E"/>
    <w:rsid w:val="002B674F"/>
    <w:rsid w:val="002B6811"/>
    <w:rsid w:val="002B6C17"/>
    <w:rsid w:val="002B6DC8"/>
    <w:rsid w:val="002B74AE"/>
    <w:rsid w:val="002C0131"/>
    <w:rsid w:val="002C0866"/>
    <w:rsid w:val="002C0A88"/>
    <w:rsid w:val="002C0CFD"/>
    <w:rsid w:val="002C0E13"/>
    <w:rsid w:val="002C1591"/>
    <w:rsid w:val="002C1600"/>
    <w:rsid w:val="002C1E24"/>
    <w:rsid w:val="002C21E7"/>
    <w:rsid w:val="002C2345"/>
    <w:rsid w:val="002C2BEB"/>
    <w:rsid w:val="002C2C3D"/>
    <w:rsid w:val="002C32CB"/>
    <w:rsid w:val="002C34DA"/>
    <w:rsid w:val="002C460F"/>
    <w:rsid w:val="002C469E"/>
    <w:rsid w:val="002C489A"/>
    <w:rsid w:val="002C4BB2"/>
    <w:rsid w:val="002C553C"/>
    <w:rsid w:val="002C57CF"/>
    <w:rsid w:val="002C5BCB"/>
    <w:rsid w:val="002C6077"/>
    <w:rsid w:val="002C64DB"/>
    <w:rsid w:val="002C6794"/>
    <w:rsid w:val="002C6B76"/>
    <w:rsid w:val="002C7297"/>
    <w:rsid w:val="002C763E"/>
    <w:rsid w:val="002C76F8"/>
    <w:rsid w:val="002D078C"/>
    <w:rsid w:val="002D10DC"/>
    <w:rsid w:val="002D12A6"/>
    <w:rsid w:val="002D154C"/>
    <w:rsid w:val="002D167F"/>
    <w:rsid w:val="002D1B49"/>
    <w:rsid w:val="002D1F12"/>
    <w:rsid w:val="002D2234"/>
    <w:rsid w:val="002D242C"/>
    <w:rsid w:val="002D3B65"/>
    <w:rsid w:val="002D4C97"/>
    <w:rsid w:val="002D4F28"/>
    <w:rsid w:val="002D51F5"/>
    <w:rsid w:val="002D5327"/>
    <w:rsid w:val="002D5373"/>
    <w:rsid w:val="002D5AAD"/>
    <w:rsid w:val="002D5C1E"/>
    <w:rsid w:val="002D6358"/>
    <w:rsid w:val="002D63F6"/>
    <w:rsid w:val="002D6611"/>
    <w:rsid w:val="002D6648"/>
    <w:rsid w:val="002D6BD9"/>
    <w:rsid w:val="002D734A"/>
    <w:rsid w:val="002E049F"/>
    <w:rsid w:val="002E244B"/>
    <w:rsid w:val="002E2952"/>
    <w:rsid w:val="002E3524"/>
    <w:rsid w:val="002E35E5"/>
    <w:rsid w:val="002E3E04"/>
    <w:rsid w:val="002E4C0E"/>
    <w:rsid w:val="002E5711"/>
    <w:rsid w:val="002E57FA"/>
    <w:rsid w:val="002E61B4"/>
    <w:rsid w:val="002E62F3"/>
    <w:rsid w:val="002E6AAC"/>
    <w:rsid w:val="002E7371"/>
    <w:rsid w:val="002E749D"/>
    <w:rsid w:val="002E7791"/>
    <w:rsid w:val="002E7AA0"/>
    <w:rsid w:val="002F0400"/>
    <w:rsid w:val="002F062D"/>
    <w:rsid w:val="002F0A70"/>
    <w:rsid w:val="002F11E7"/>
    <w:rsid w:val="002F19EE"/>
    <w:rsid w:val="002F1A5F"/>
    <w:rsid w:val="002F1A91"/>
    <w:rsid w:val="002F2155"/>
    <w:rsid w:val="002F262C"/>
    <w:rsid w:val="002F2EC1"/>
    <w:rsid w:val="002F3E38"/>
    <w:rsid w:val="002F3EE0"/>
    <w:rsid w:val="002F3F1A"/>
    <w:rsid w:val="002F41A4"/>
    <w:rsid w:val="002F50BB"/>
    <w:rsid w:val="002F5DA6"/>
    <w:rsid w:val="002F6026"/>
    <w:rsid w:val="002F6436"/>
    <w:rsid w:val="002F6729"/>
    <w:rsid w:val="002F7059"/>
    <w:rsid w:val="002F71DE"/>
    <w:rsid w:val="002F7DDD"/>
    <w:rsid w:val="0030019F"/>
    <w:rsid w:val="003003F0"/>
    <w:rsid w:val="00300689"/>
    <w:rsid w:val="003006EC"/>
    <w:rsid w:val="00300B2C"/>
    <w:rsid w:val="00300FB0"/>
    <w:rsid w:val="003010E1"/>
    <w:rsid w:val="0030156C"/>
    <w:rsid w:val="00301892"/>
    <w:rsid w:val="00301BCF"/>
    <w:rsid w:val="0030243F"/>
    <w:rsid w:val="003024BB"/>
    <w:rsid w:val="00302DA3"/>
    <w:rsid w:val="00302E9E"/>
    <w:rsid w:val="0030389B"/>
    <w:rsid w:val="00303F7A"/>
    <w:rsid w:val="003042BC"/>
    <w:rsid w:val="003048CB"/>
    <w:rsid w:val="00304A55"/>
    <w:rsid w:val="00304BA7"/>
    <w:rsid w:val="0030583F"/>
    <w:rsid w:val="003058FB"/>
    <w:rsid w:val="00306119"/>
    <w:rsid w:val="00306524"/>
    <w:rsid w:val="00306C5A"/>
    <w:rsid w:val="00306C9E"/>
    <w:rsid w:val="00306F43"/>
    <w:rsid w:val="003076D3"/>
    <w:rsid w:val="00310010"/>
    <w:rsid w:val="003105C1"/>
    <w:rsid w:val="00311481"/>
    <w:rsid w:val="00311A5B"/>
    <w:rsid w:val="0031203D"/>
    <w:rsid w:val="0031207E"/>
    <w:rsid w:val="003120A8"/>
    <w:rsid w:val="00312640"/>
    <w:rsid w:val="0031289E"/>
    <w:rsid w:val="00312DCD"/>
    <w:rsid w:val="00312E37"/>
    <w:rsid w:val="00312F11"/>
    <w:rsid w:val="003138E5"/>
    <w:rsid w:val="00313C54"/>
    <w:rsid w:val="00314436"/>
    <w:rsid w:val="0031444E"/>
    <w:rsid w:val="00314858"/>
    <w:rsid w:val="00314881"/>
    <w:rsid w:val="00314DD3"/>
    <w:rsid w:val="00314E83"/>
    <w:rsid w:val="00314EF0"/>
    <w:rsid w:val="00315104"/>
    <w:rsid w:val="003153B1"/>
    <w:rsid w:val="00315A19"/>
    <w:rsid w:val="00316010"/>
    <w:rsid w:val="00316116"/>
    <w:rsid w:val="00316388"/>
    <w:rsid w:val="00316887"/>
    <w:rsid w:val="00317951"/>
    <w:rsid w:val="0031798B"/>
    <w:rsid w:val="00317F3C"/>
    <w:rsid w:val="00320455"/>
    <w:rsid w:val="00320743"/>
    <w:rsid w:val="00321053"/>
    <w:rsid w:val="00321460"/>
    <w:rsid w:val="00321BB3"/>
    <w:rsid w:val="00321C80"/>
    <w:rsid w:val="003223AE"/>
    <w:rsid w:val="00322FE0"/>
    <w:rsid w:val="003232F5"/>
    <w:rsid w:val="003234E5"/>
    <w:rsid w:val="00323E78"/>
    <w:rsid w:val="003241CA"/>
    <w:rsid w:val="003243CA"/>
    <w:rsid w:val="0032502B"/>
    <w:rsid w:val="00325069"/>
    <w:rsid w:val="00325243"/>
    <w:rsid w:val="00325496"/>
    <w:rsid w:val="00325A4D"/>
    <w:rsid w:val="00326623"/>
    <w:rsid w:val="00326675"/>
    <w:rsid w:val="003270B0"/>
    <w:rsid w:val="003274D5"/>
    <w:rsid w:val="0032777C"/>
    <w:rsid w:val="00327E85"/>
    <w:rsid w:val="00330683"/>
    <w:rsid w:val="00330B9C"/>
    <w:rsid w:val="00331411"/>
    <w:rsid w:val="00331C6C"/>
    <w:rsid w:val="00332D9C"/>
    <w:rsid w:val="00332FC5"/>
    <w:rsid w:val="003342C5"/>
    <w:rsid w:val="003346B1"/>
    <w:rsid w:val="00334C02"/>
    <w:rsid w:val="00334DFD"/>
    <w:rsid w:val="00335CF6"/>
    <w:rsid w:val="00335E03"/>
    <w:rsid w:val="0033622E"/>
    <w:rsid w:val="00337481"/>
    <w:rsid w:val="003374D1"/>
    <w:rsid w:val="00337A80"/>
    <w:rsid w:val="00337BF7"/>
    <w:rsid w:val="00337CDF"/>
    <w:rsid w:val="00340D3E"/>
    <w:rsid w:val="00340FE0"/>
    <w:rsid w:val="00341282"/>
    <w:rsid w:val="0034128E"/>
    <w:rsid w:val="00341497"/>
    <w:rsid w:val="003415E2"/>
    <w:rsid w:val="00341DD4"/>
    <w:rsid w:val="00342287"/>
    <w:rsid w:val="003424E1"/>
    <w:rsid w:val="00342C46"/>
    <w:rsid w:val="00342C8F"/>
    <w:rsid w:val="00342EF0"/>
    <w:rsid w:val="003435C8"/>
    <w:rsid w:val="003435CF"/>
    <w:rsid w:val="00343C40"/>
    <w:rsid w:val="00343ED2"/>
    <w:rsid w:val="00344534"/>
    <w:rsid w:val="00344864"/>
    <w:rsid w:val="00344B41"/>
    <w:rsid w:val="00344CEA"/>
    <w:rsid w:val="003451B3"/>
    <w:rsid w:val="003451CD"/>
    <w:rsid w:val="00346111"/>
    <w:rsid w:val="00346733"/>
    <w:rsid w:val="00346AF8"/>
    <w:rsid w:val="00346CC5"/>
    <w:rsid w:val="00346E89"/>
    <w:rsid w:val="003471E5"/>
    <w:rsid w:val="003474C4"/>
    <w:rsid w:val="003478C3"/>
    <w:rsid w:val="00347914"/>
    <w:rsid w:val="00347FB8"/>
    <w:rsid w:val="0035000D"/>
    <w:rsid w:val="0035049C"/>
    <w:rsid w:val="003509AE"/>
    <w:rsid w:val="00350DE5"/>
    <w:rsid w:val="003511C1"/>
    <w:rsid w:val="003526A4"/>
    <w:rsid w:val="003528DA"/>
    <w:rsid w:val="0035375B"/>
    <w:rsid w:val="00353ABC"/>
    <w:rsid w:val="00353B2E"/>
    <w:rsid w:val="00353BA7"/>
    <w:rsid w:val="00353BD5"/>
    <w:rsid w:val="0035417A"/>
    <w:rsid w:val="00354B31"/>
    <w:rsid w:val="0035501A"/>
    <w:rsid w:val="00355443"/>
    <w:rsid w:val="00355CCA"/>
    <w:rsid w:val="0035720C"/>
    <w:rsid w:val="00357876"/>
    <w:rsid w:val="00360380"/>
    <w:rsid w:val="00360DE4"/>
    <w:rsid w:val="00360F62"/>
    <w:rsid w:val="0036187D"/>
    <w:rsid w:val="00361AE4"/>
    <w:rsid w:val="00361B45"/>
    <w:rsid w:val="00361BE0"/>
    <w:rsid w:val="00361E74"/>
    <w:rsid w:val="0036287E"/>
    <w:rsid w:val="003628F5"/>
    <w:rsid w:val="00362ACE"/>
    <w:rsid w:val="00362FF3"/>
    <w:rsid w:val="003634F0"/>
    <w:rsid w:val="00363942"/>
    <w:rsid w:val="00363D3F"/>
    <w:rsid w:val="00363DA8"/>
    <w:rsid w:val="0036488A"/>
    <w:rsid w:val="003649D2"/>
    <w:rsid w:val="00364BB1"/>
    <w:rsid w:val="00364CD0"/>
    <w:rsid w:val="003660E1"/>
    <w:rsid w:val="0036613C"/>
    <w:rsid w:val="003662A4"/>
    <w:rsid w:val="0036634B"/>
    <w:rsid w:val="003668EB"/>
    <w:rsid w:val="00366AA8"/>
    <w:rsid w:val="00366C2D"/>
    <w:rsid w:val="00366D10"/>
    <w:rsid w:val="00366D9E"/>
    <w:rsid w:val="00366F6B"/>
    <w:rsid w:val="00367442"/>
    <w:rsid w:val="00367FC5"/>
    <w:rsid w:val="003706AB"/>
    <w:rsid w:val="00370986"/>
    <w:rsid w:val="00370C8B"/>
    <w:rsid w:val="00370E55"/>
    <w:rsid w:val="003717FD"/>
    <w:rsid w:val="003727CC"/>
    <w:rsid w:val="00372852"/>
    <w:rsid w:val="00372CB2"/>
    <w:rsid w:val="00372F4B"/>
    <w:rsid w:val="00373E3E"/>
    <w:rsid w:val="00373E7B"/>
    <w:rsid w:val="00374266"/>
    <w:rsid w:val="003743E1"/>
    <w:rsid w:val="00374923"/>
    <w:rsid w:val="00374D29"/>
    <w:rsid w:val="00374F7D"/>
    <w:rsid w:val="00375078"/>
    <w:rsid w:val="0037507C"/>
    <w:rsid w:val="003750D4"/>
    <w:rsid w:val="003752F0"/>
    <w:rsid w:val="00375373"/>
    <w:rsid w:val="0037563A"/>
    <w:rsid w:val="00376461"/>
    <w:rsid w:val="003764AD"/>
    <w:rsid w:val="0037652F"/>
    <w:rsid w:val="0037666B"/>
    <w:rsid w:val="0037697D"/>
    <w:rsid w:val="00377022"/>
    <w:rsid w:val="003774E8"/>
    <w:rsid w:val="00377A25"/>
    <w:rsid w:val="00377ED4"/>
    <w:rsid w:val="00377F92"/>
    <w:rsid w:val="00380631"/>
    <w:rsid w:val="003806AB"/>
    <w:rsid w:val="00380887"/>
    <w:rsid w:val="00381672"/>
    <w:rsid w:val="00381BDC"/>
    <w:rsid w:val="00381F62"/>
    <w:rsid w:val="0038215F"/>
    <w:rsid w:val="00382B01"/>
    <w:rsid w:val="00383FC2"/>
    <w:rsid w:val="00384253"/>
    <w:rsid w:val="003845CF"/>
    <w:rsid w:val="003847EB"/>
    <w:rsid w:val="00384B8F"/>
    <w:rsid w:val="00384FC9"/>
    <w:rsid w:val="00385532"/>
    <w:rsid w:val="00385E13"/>
    <w:rsid w:val="00385E25"/>
    <w:rsid w:val="00385EF3"/>
    <w:rsid w:val="00385F4A"/>
    <w:rsid w:val="003863DA"/>
    <w:rsid w:val="0038656E"/>
    <w:rsid w:val="00386EBB"/>
    <w:rsid w:val="00387206"/>
    <w:rsid w:val="00387344"/>
    <w:rsid w:val="00387BCD"/>
    <w:rsid w:val="0039039E"/>
    <w:rsid w:val="003908D9"/>
    <w:rsid w:val="00390C16"/>
    <w:rsid w:val="00390CBA"/>
    <w:rsid w:val="003916A2"/>
    <w:rsid w:val="0039199A"/>
    <w:rsid w:val="0039215A"/>
    <w:rsid w:val="003923D8"/>
    <w:rsid w:val="00392410"/>
    <w:rsid w:val="00393074"/>
    <w:rsid w:val="0039310A"/>
    <w:rsid w:val="0039316D"/>
    <w:rsid w:val="00393263"/>
    <w:rsid w:val="003934A4"/>
    <w:rsid w:val="003936DB"/>
    <w:rsid w:val="00393FD1"/>
    <w:rsid w:val="0039401A"/>
    <w:rsid w:val="00394577"/>
    <w:rsid w:val="00394B4F"/>
    <w:rsid w:val="00395646"/>
    <w:rsid w:val="00395706"/>
    <w:rsid w:val="00395771"/>
    <w:rsid w:val="00395896"/>
    <w:rsid w:val="00395A2D"/>
    <w:rsid w:val="00395D9A"/>
    <w:rsid w:val="003962C6"/>
    <w:rsid w:val="00396C23"/>
    <w:rsid w:val="00396E49"/>
    <w:rsid w:val="003974DA"/>
    <w:rsid w:val="003975C2"/>
    <w:rsid w:val="003977E6"/>
    <w:rsid w:val="00397922"/>
    <w:rsid w:val="00397C23"/>
    <w:rsid w:val="00397EB3"/>
    <w:rsid w:val="003A07D7"/>
    <w:rsid w:val="003A07FE"/>
    <w:rsid w:val="003A0CF4"/>
    <w:rsid w:val="003A129E"/>
    <w:rsid w:val="003A141E"/>
    <w:rsid w:val="003A18C6"/>
    <w:rsid w:val="003A1E0A"/>
    <w:rsid w:val="003A20D3"/>
    <w:rsid w:val="003A2135"/>
    <w:rsid w:val="003A2280"/>
    <w:rsid w:val="003A286E"/>
    <w:rsid w:val="003A3F0C"/>
    <w:rsid w:val="003A4AD1"/>
    <w:rsid w:val="003A4DF7"/>
    <w:rsid w:val="003A5380"/>
    <w:rsid w:val="003A62BA"/>
    <w:rsid w:val="003A778A"/>
    <w:rsid w:val="003A78CF"/>
    <w:rsid w:val="003A7D45"/>
    <w:rsid w:val="003A7DF6"/>
    <w:rsid w:val="003B0112"/>
    <w:rsid w:val="003B0734"/>
    <w:rsid w:val="003B1304"/>
    <w:rsid w:val="003B1A6F"/>
    <w:rsid w:val="003B1AFE"/>
    <w:rsid w:val="003B1B34"/>
    <w:rsid w:val="003B1E14"/>
    <w:rsid w:val="003B1FCC"/>
    <w:rsid w:val="003B290C"/>
    <w:rsid w:val="003B2F9C"/>
    <w:rsid w:val="003B340F"/>
    <w:rsid w:val="003B357E"/>
    <w:rsid w:val="003B3E67"/>
    <w:rsid w:val="003B4CE4"/>
    <w:rsid w:val="003B57FB"/>
    <w:rsid w:val="003B6034"/>
    <w:rsid w:val="003B65E0"/>
    <w:rsid w:val="003B6A45"/>
    <w:rsid w:val="003B6C89"/>
    <w:rsid w:val="003B75DB"/>
    <w:rsid w:val="003B7818"/>
    <w:rsid w:val="003C0438"/>
    <w:rsid w:val="003C0648"/>
    <w:rsid w:val="003C0982"/>
    <w:rsid w:val="003C0B04"/>
    <w:rsid w:val="003C1424"/>
    <w:rsid w:val="003C1F3E"/>
    <w:rsid w:val="003C1FBD"/>
    <w:rsid w:val="003C1FEF"/>
    <w:rsid w:val="003C246C"/>
    <w:rsid w:val="003C3082"/>
    <w:rsid w:val="003C354F"/>
    <w:rsid w:val="003C35FA"/>
    <w:rsid w:val="003C370C"/>
    <w:rsid w:val="003C43C5"/>
    <w:rsid w:val="003C4421"/>
    <w:rsid w:val="003C4CC2"/>
    <w:rsid w:val="003C4E86"/>
    <w:rsid w:val="003C506E"/>
    <w:rsid w:val="003C55D4"/>
    <w:rsid w:val="003C6175"/>
    <w:rsid w:val="003C6A10"/>
    <w:rsid w:val="003C6B57"/>
    <w:rsid w:val="003C74AA"/>
    <w:rsid w:val="003C772E"/>
    <w:rsid w:val="003C7B68"/>
    <w:rsid w:val="003C7E1A"/>
    <w:rsid w:val="003D00CE"/>
    <w:rsid w:val="003D03EE"/>
    <w:rsid w:val="003D14A6"/>
    <w:rsid w:val="003D1728"/>
    <w:rsid w:val="003D184A"/>
    <w:rsid w:val="003D1C05"/>
    <w:rsid w:val="003D1E3A"/>
    <w:rsid w:val="003D23E0"/>
    <w:rsid w:val="003D2609"/>
    <w:rsid w:val="003D2AD7"/>
    <w:rsid w:val="003D2D28"/>
    <w:rsid w:val="003D2D65"/>
    <w:rsid w:val="003D32E2"/>
    <w:rsid w:val="003D3505"/>
    <w:rsid w:val="003D377B"/>
    <w:rsid w:val="003D38CF"/>
    <w:rsid w:val="003D3E82"/>
    <w:rsid w:val="003D4015"/>
    <w:rsid w:val="003D41DD"/>
    <w:rsid w:val="003D4721"/>
    <w:rsid w:val="003D4823"/>
    <w:rsid w:val="003D4B13"/>
    <w:rsid w:val="003D5856"/>
    <w:rsid w:val="003D5907"/>
    <w:rsid w:val="003D5C44"/>
    <w:rsid w:val="003D5F20"/>
    <w:rsid w:val="003D5F74"/>
    <w:rsid w:val="003D654D"/>
    <w:rsid w:val="003D6D09"/>
    <w:rsid w:val="003D71D0"/>
    <w:rsid w:val="003D7ABC"/>
    <w:rsid w:val="003E002A"/>
    <w:rsid w:val="003E01F9"/>
    <w:rsid w:val="003E027B"/>
    <w:rsid w:val="003E04CB"/>
    <w:rsid w:val="003E056A"/>
    <w:rsid w:val="003E0E4B"/>
    <w:rsid w:val="003E0EF4"/>
    <w:rsid w:val="003E187C"/>
    <w:rsid w:val="003E1BDA"/>
    <w:rsid w:val="003E1E24"/>
    <w:rsid w:val="003E1F7F"/>
    <w:rsid w:val="003E2427"/>
    <w:rsid w:val="003E27AF"/>
    <w:rsid w:val="003E2959"/>
    <w:rsid w:val="003E2D6B"/>
    <w:rsid w:val="003E2F97"/>
    <w:rsid w:val="003E3E99"/>
    <w:rsid w:val="003E4E07"/>
    <w:rsid w:val="003E4F51"/>
    <w:rsid w:val="003E56E5"/>
    <w:rsid w:val="003E5872"/>
    <w:rsid w:val="003E5C43"/>
    <w:rsid w:val="003E5C54"/>
    <w:rsid w:val="003E644C"/>
    <w:rsid w:val="003E7036"/>
    <w:rsid w:val="003E73B1"/>
    <w:rsid w:val="003E745D"/>
    <w:rsid w:val="003E7E6E"/>
    <w:rsid w:val="003F0277"/>
    <w:rsid w:val="003F05FF"/>
    <w:rsid w:val="003F09A8"/>
    <w:rsid w:val="003F154D"/>
    <w:rsid w:val="003F17E0"/>
    <w:rsid w:val="003F1C11"/>
    <w:rsid w:val="003F2183"/>
    <w:rsid w:val="003F31BA"/>
    <w:rsid w:val="003F354F"/>
    <w:rsid w:val="003F3CEE"/>
    <w:rsid w:val="003F42C5"/>
    <w:rsid w:val="003F5D69"/>
    <w:rsid w:val="003F5EC9"/>
    <w:rsid w:val="003F6994"/>
    <w:rsid w:val="003F6A74"/>
    <w:rsid w:val="003F6F1D"/>
    <w:rsid w:val="003F73AA"/>
    <w:rsid w:val="003F76F2"/>
    <w:rsid w:val="003F7745"/>
    <w:rsid w:val="003F7B60"/>
    <w:rsid w:val="003F7DF5"/>
    <w:rsid w:val="00400173"/>
    <w:rsid w:val="004006B7"/>
    <w:rsid w:val="0040089B"/>
    <w:rsid w:val="00400B3C"/>
    <w:rsid w:val="00400BFF"/>
    <w:rsid w:val="00400DBD"/>
    <w:rsid w:val="0040106B"/>
    <w:rsid w:val="00401A68"/>
    <w:rsid w:val="00401FBA"/>
    <w:rsid w:val="00402346"/>
    <w:rsid w:val="00402540"/>
    <w:rsid w:val="0040257F"/>
    <w:rsid w:val="00402754"/>
    <w:rsid w:val="004029B3"/>
    <w:rsid w:val="00402E6F"/>
    <w:rsid w:val="00403258"/>
    <w:rsid w:val="0040325D"/>
    <w:rsid w:val="0040357E"/>
    <w:rsid w:val="00403664"/>
    <w:rsid w:val="004039FC"/>
    <w:rsid w:val="00403F64"/>
    <w:rsid w:val="00403F7A"/>
    <w:rsid w:val="00404078"/>
    <w:rsid w:val="00404554"/>
    <w:rsid w:val="00404EFE"/>
    <w:rsid w:val="00405E55"/>
    <w:rsid w:val="00406888"/>
    <w:rsid w:val="00406DBB"/>
    <w:rsid w:val="00407087"/>
    <w:rsid w:val="004073A5"/>
    <w:rsid w:val="004104B8"/>
    <w:rsid w:val="00410557"/>
    <w:rsid w:val="00410578"/>
    <w:rsid w:val="00410D70"/>
    <w:rsid w:val="00411404"/>
    <w:rsid w:val="004115CD"/>
    <w:rsid w:val="0041213C"/>
    <w:rsid w:val="004127BF"/>
    <w:rsid w:val="004128A7"/>
    <w:rsid w:val="00412B0C"/>
    <w:rsid w:val="00412E86"/>
    <w:rsid w:val="004132E5"/>
    <w:rsid w:val="004134CF"/>
    <w:rsid w:val="00413B70"/>
    <w:rsid w:val="00413BEC"/>
    <w:rsid w:val="0041437C"/>
    <w:rsid w:val="004143CC"/>
    <w:rsid w:val="00414639"/>
    <w:rsid w:val="00414AA5"/>
    <w:rsid w:val="00414C5A"/>
    <w:rsid w:val="00414F4D"/>
    <w:rsid w:val="00415BF5"/>
    <w:rsid w:val="00416772"/>
    <w:rsid w:val="0041678F"/>
    <w:rsid w:val="00416A3B"/>
    <w:rsid w:val="00417245"/>
    <w:rsid w:val="0041783F"/>
    <w:rsid w:val="00417AD2"/>
    <w:rsid w:val="00417BD7"/>
    <w:rsid w:val="00417CB6"/>
    <w:rsid w:val="00417DCE"/>
    <w:rsid w:val="00420413"/>
    <w:rsid w:val="00420711"/>
    <w:rsid w:val="004209CF"/>
    <w:rsid w:val="00420B02"/>
    <w:rsid w:val="00420D15"/>
    <w:rsid w:val="00420E78"/>
    <w:rsid w:val="00420EB6"/>
    <w:rsid w:val="0042118C"/>
    <w:rsid w:val="004216A5"/>
    <w:rsid w:val="00421F2E"/>
    <w:rsid w:val="00421FCA"/>
    <w:rsid w:val="0042208E"/>
    <w:rsid w:val="004221D8"/>
    <w:rsid w:val="0042282D"/>
    <w:rsid w:val="0042349B"/>
    <w:rsid w:val="00423FDC"/>
    <w:rsid w:val="00423FF6"/>
    <w:rsid w:val="004241F2"/>
    <w:rsid w:val="00424748"/>
    <w:rsid w:val="00425253"/>
    <w:rsid w:val="00425381"/>
    <w:rsid w:val="0042539B"/>
    <w:rsid w:val="00425551"/>
    <w:rsid w:val="004258B7"/>
    <w:rsid w:val="00425AE7"/>
    <w:rsid w:val="00425BCF"/>
    <w:rsid w:val="00425EE7"/>
    <w:rsid w:val="00425F8C"/>
    <w:rsid w:val="00426364"/>
    <w:rsid w:val="004264BF"/>
    <w:rsid w:val="004267CC"/>
    <w:rsid w:val="00426DEB"/>
    <w:rsid w:val="00427134"/>
    <w:rsid w:val="00427269"/>
    <w:rsid w:val="0042791F"/>
    <w:rsid w:val="00430245"/>
    <w:rsid w:val="00430D5E"/>
    <w:rsid w:val="00430F19"/>
    <w:rsid w:val="0043112D"/>
    <w:rsid w:val="0043147B"/>
    <w:rsid w:val="00431A5E"/>
    <w:rsid w:val="00431C7C"/>
    <w:rsid w:val="00431CFE"/>
    <w:rsid w:val="0043223F"/>
    <w:rsid w:val="00432D06"/>
    <w:rsid w:val="00432EB7"/>
    <w:rsid w:val="0043365E"/>
    <w:rsid w:val="00433AB0"/>
    <w:rsid w:val="00433F43"/>
    <w:rsid w:val="004356B0"/>
    <w:rsid w:val="0043570C"/>
    <w:rsid w:val="00435839"/>
    <w:rsid w:val="00435A5C"/>
    <w:rsid w:val="00435C21"/>
    <w:rsid w:val="00435DD7"/>
    <w:rsid w:val="00437186"/>
    <w:rsid w:val="004379C9"/>
    <w:rsid w:val="00437A8D"/>
    <w:rsid w:val="0044032F"/>
    <w:rsid w:val="0044085A"/>
    <w:rsid w:val="004416F2"/>
    <w:rsid w:val="004419C7"/>
    <w:rsid w:val="00441A81"/>
    <w:rsid w:val="00441B0D"/>
    <w:rsid w:val="00441C1F"/>
    <w:rsid w:val="00442BCA"/>
    <w:rsid w:val="00442D9C"/>
    <w:rsid w:val="00442F32"/>
    <w:rsid w:val="004431C4"/>
    <w:rsid w:val="004436E5"/>
    <w:rsid w:val="004437F2"/>
    <w:rsid w:val="00444190"/>
    <w:rsid w:val="00444236"/>
    <w:rsid w:val="004447D6"/>
    <w:rsid w:val="00444962"/>
    <w:rsid w:val="00444C8B"/>
    <w:rsid w:val="0044574E"/>
    <w:rsid w:val="004458B5"/>
    <w:rsid w:val="00445CB1"/>
    <w:rsid w:val="00446384"/>
    <w:rsid w:val="00446780"/>
    <w:rsid w:val="004467BE"/>
    <w:rsid w:val="0044689C"/>
    <w:rsid w:val="00446920"/>
    <w:rsid w:val="0044704A"/>
    <w:rsid w:val="0044704F"/>
    <w:rsid w:val="00447312"/>
    <w:rsid w:val="004506FF"/>
    <w:rsid w:val="00450A9A"/>
    <w:rsid w:val="00450C89"/>
    <w:rsid w:val="0045121C"/>
    <w:rsid w:val="0045180A"/>
    <w:rsid w:val="0045194E"/>
    <w:rsid w:val="00451D53"/>
    <w:rsid w:val="00452A1E"/>
    <w:rsid w:val="00452C8D"/>
    <w:rsid w:val="00452DC9"/>
    <w:rsid w:val="004530AF"/>
    <w:rsid w:val="00453242"/>
    <w:rsid w:val="004532EA"/>
    <w:rsid w:val="00453F01"/>
    <w:rsid w:val="00454DA2"/>
    <w:rsid w:val="00454E03"/>
    <w:rsid w:val="00455423"/>
    <w:rsid w:val="00455825"/>
    <w:rsid w:val="0045599F"/>
    <w:rsid w:val="00455A87"/>
    <w:rsid w:val="00455F6C"/>
    <w:rsid w:val="00455FDF"/>
    <w:rsid w:val="00457218"/>
    <w:rsid w:val="0046057D"/>
    <w:rsid w:val="00460847"/>
    <w:rsid w:val="00461148"/>
    <w:rsid w:val="0046190D"/>
    <w:rsid w:val="00461B5F"/>
    <w:rsid w:val="004620C2"/>
    <w:rsid w:val="004625C8"/>
    <w:rsid w:val="00462D13"/>
    <w:rsid w:val="00463354"/>
    <w:rsid w:val="004638B7"/>
    <w:rsid w:val="004639C2"/>
    <w:rsid w:val="00463B4B"/>
    <w:rsid w:val="004640FA"/>
    <w:rsid w:val="00464309"/>
    <w:rsid w:val="004645BA"/>
    <w:rsid w:val="004647D1"/>
    <w:rsid w:val="004652A7"/>
    <w:rsid w:val="00465632"/>
    <w:rsid w:val="00465C62"/>
    <w:rsid w:val="00466082"/>
    <w:rsid w:val="004667F5"/>
    <w:rsid w:val="004668D3"/>
    <w:rsid w:val="0046713C"/>
    <w:rsid w:val="0046737E"/>
    <w:rsid w:val="004673DF"/>
    <w:rsid w:val="0046750B"/>
    <w:rsid w:val="004676A0"/>
    <w:rsid w:val="00467A2D"/>
    <w:rsid w:val="004704D3"/>
    <w:rsid w:val="004705F7"/>
    <w:rsid w:val="004709A7"/>
    <w:rsid w:val="00470CE3"/>
    <w:rsid w:val="00470D7D"/>
    <w:rsid w:val="00470E6B"/>
    <w:rsid w:val="00470F8A"/>
    <w:rsid w:val="0047114F"/>
    <w:rsid w:val="00471516"/>
    <w:rsid w:val="004721F4"/>
    <w:rsid w:val="004723B4"/>
    <w:rsid w:val="00473247"/>
    <w:rsid w:val="004736C5"/>
    <w:rsid w:val="004738E3"/>
    <w:rsid w:val="00473B69"/>
    <w:rsid w:val="00473CC1"/>
    <w:rsid w:val="004743C3"/>
    <w:rsid w:val="00475B0D"/>
    <w:rsid w:val="00475E21"/>
    <w:rsid w:val="00475E76"/>
    <w:rsid w:val="0047716F"/>
    <w:rsid w:val="004771E4"/>
    <w:rsid w:val="004778A7"/>
    <w:rsid w:val="004800F5"/>
    <w:rsid w:val="004814D6"/>
    <w:rsid w:val="00481BB7"/>
    <w:rsid w:val="00481F97"/>
    <w:rsid w:val="0048243C"/>
    <w:rsid w:val="00482DEB"/>
    <w:rsid w:val="00482FC3"/>
    <w:rsid w:val="004833A5"/>
    <w:rsid w:val="004835A9"/>
    <w:rsid w:val="00484141"/>
    <w:rsid w:val="00484703"/>
    <w:rsid w:val="004848E6"/>
    <w:rsid w:val="0048562B"/>
    <w:rsid w:val="004857A4"/>
    <w:rsid w:val="004867EC"/>
    <w:rsid w:val="00486AA8"/>
    <w:rsid w:val="0048741D"/>
    <w:rsid w:val="0048771A"/>
    <w:rsid w:val="00487BE8"/>
    <w:rsid w:val="0049088D"/>
    <w:rsid w:val="00490FF0"/>
    <w:rsid w:val="004910CA"/>
    <w:rsid w:val="00491897"/>
    <w:rsid w:val="00491C79"/>
    <w:rsid w:val="00492183"/>
    <w:rsid w:val="004922A9"/>
    <w:rsid w:val="004925F3"/>
    <w:rsid w:val="00492F00"/>
    <w:rsid w:val="00493053"/>
    <w:rsid w:val="004935FD"/>
    <w:rsid w:val="004946CC"/>
    <w:rsid w:val="0049486F"/>
    <w:rsid w:val="00494B32"/>
    <w:rsid w:val="00494D27"/>
    <w:rsid w:val="00495446"/>
    <w:rsid w:val="0049567D"/>
    <w:rsid w:val="0049589D"/>
    <w:rsid w:val="004961A7"/>
    <w:rsid w:val="00496B0E"/>
    <w:rsid w:val="00496C9B"/>
    <w:rsid w:val="00497335"/>
    <w:rsid w:val="004975A3"/>
    <w:rsid w:val="00497D31"/>
    <w:rsid w:val="004A0432"/>
    <w:rsid w:val="004A06CA"/>
    <w:rsid w:val="004A07F7"/>
    <w:rsid w:val="004A0CDF"/>
    <w:rsid w:val="004A1411"/>
    <w:rsid w:val="004A165B"/>
    <w:rsid w:val="004A2105"/>
    <w:rsid w:val="004A2466"/>
    <w:rsid w:val="004A2A82"/>
    <w:rsid w:val="004A2D50"/>
    <w:rsid w:val="004A41D2"/>
    <w:rsid w:val="004A47DE"/>
    <w:rsid w:val="004A4AFE"/>
    <w:rsid w:val="004A4CEB"/>
    <w:rsid w:val="004A58BA"/>
    <w:rsid w:val="004A59D2"/>
    <w:rsid w:val="004A5A06"/>
    <w:rsid w:val="004A5A39"/>
    <w:rsid w:val="004A5A9D"/>
    <w:rsid w:val="004A5B89"/>
    <w:rsid w:val="004A6619"/>
    <w:rsid w:val="004A68F0"/>
    <w:rsid w:val="004A781F"/>
    <w:rsid w:val="004B05B3"/>
    <w:rsid w:val="004B0B77"/>
    <w:rsid w:val="004B0C69"/>
    <w:rsid w:val="004B0E48"/>
    <w:rsid w:val="004B105C"/>
    <w:rsid w:val="004B158F"/>
    <w:rsid w:val="004B15F4"/>
    <w:rsid w:val="004B1A72"/>
    <w:rsid w:val="004B1E12"/>
    <w:rsid w:val="004B1F5D"/>
    <w:rsid w:val="004B235F"/>
    <w:rsid w:val="004B23ED"/>
    <w:rsid w:val="004B27CC"/>
    <w:rsid w:val="004B2ABE"/>
    <w:rsid w:val="004B2C98"/>
    <w:rsid w:val="004B2EB1"/>
    <w:rsid w:val="004B349C"/>
    <w:rsid w:val="004B3A13"/>
    <w:rsid w:val="004B40BF"/>
    <w:rsid w:val="004B4252"/>
    <w:rsid w:val="004B5087"/>
    <w:rsid w:val="004B549E"/>
    <w:rsid w:val="004B599F"/>
    <w:rsid w:val="004B5D68"/>
    <w:rsid w:val="004B6719"/>
    <w:rsid w:val="004B68FC"/>
    <w:rsid w:val="004B69D2"/>
    <w:rsid w:val="004B6DB9"/>
    <w:rsid w:val="004B6EA3"/>
    <w:rsid w:val="004B73E6"/>
    <w:rsid w:val="004B79FF"/>
    <w:rsid w:val="004B7AC5"/>
    <w:rsid w:val="004B7FD8"/>
    <w:rsid w:val="004C08F2"/>
    <w:rsid w:val="004C0CC1"/>
    <w:rsid w:val="004C1128"/>
    <w:rsid w:val="004C11B3"/>
    <w:rsid w:val="004C130E"/>
    <w:rsid w:val="004C1333"/>
    <w:rsid w:val="004C1765"/>
    <w:rsid w:val="004C23EC"/>
    <w:rsid w:val="004C28D7"/>
    <w:rsid w:val="004C2909"/>
    <w:rsid w:val="004C2CE0"/>
    <w:rsid w:val="004C2F30"/>
    <w:rsid w:val="004C30BC"/>
    <w:rsid w:val="004C31A5"/>
    <w:rsid w:val="004C375E"/>
    <w:rsid w:val="004C37BC"/>
    <w:rsid w:val="004C4A1A"/>
    <w:rsid w:val="004C553B"/>
    <w:rsid w:val="004C61BA"/>
    <w:rsid w:val="004C642A"/>
    <w:rsid w:val="004C6494"/>
    <w:rsid w:val="004C6BFF"/>
    <w:rsid w:val="004C6F33"/>
    <w:rsid w:val="004C7834"/>
    <w:rsid w:val="004C7A07"/>
    <w:rsid w:val="004C7F9C"/>
    <w:rsid w:val="004D034F"/>
    <w:rsid w:val="004D06E3"/>
    <w:rsid w:val="004D072F"/>
    <w:rsid w:val="004D0810"/>
    <w:rsid w:val="004D0832"/>
    <w:rsid w:val="004D0E03"/>
    <w:rsid w:val="004D0F11"/>
    <w:rsid w:val="004D1D22"/>
    <w:rsid w:val="004D1D49"/>
    <w:rsid w:val="004D1D51"/>
    <w:rsid w:val="004D2029"/>
    <w:rsid w:val="004D20A8"/>
    <w:rsid w:val="004D283A"/>
    <w:rsid w:val="004D2A50"/>
    <w:rsid w:val="004D2F6E"/>
    <w:rsid w:val="004D34DE"/>
    <w:rsid w:val="004D355E"/>
    <w:rsid w:val="004D3F4C"/>
    <w:rsid w:val="004D4002"/>
    <w:rsid w:val="004D431F"/>
    <w:rsid w:val="004D44AD"/>
    <w:rsid w:val="004D4C9F"/>
    <w:rsid w:val="004D512E"/>
    <w:rsid w:val="004D6404"/>
    <w:rsid w:val="004D7511"/>
    <w:rsid w:val="004D76CF"/>
    <w:rsid w:val="004D7B5B"/>
    <w:rsid w:val="004D7C70"/>
    <w:rsid w:val="004E0140"/>
    <w:rsid w:val="004E02A5"/>
    <w:rsid w:val="004E051F"/>
    <w:rsid w:val="004E0CCD"/>
    <w:rsid w:val="004E10D5"/>
    <w:rsid w:val="004E1877"/>
    <w:rsid w:val="004E278D"/>
    <w:rsid w:val="004E2C6C"/>
    <w:rsid w:val="004E30F3"/>
    <w:rsid w:val="004E31E9"/>
    <w:rsid w:val="004E3442"/>
    <w:rsid w:val="004E37FD"/>
    <w:rsid w:val="004E3986"/>
    <w:rsid w:val="004E3E31"/>
    <w:rsid w:val="004E480E"/>
    <w:rsid w:val="004E4A27"/>
    <w:rsid w:val="004E4BAE"/>
    <w:rsid w:val="004E54E9"/>
    <w:rsid w:val="004E5D98"/>
    <w:rsid w:val="004E5F9C"/>
    <w:rsid w:val="004E6678"/>
    <w:rsid w:val="004E6DAC"/>
    <w:rsid w:val="004E74E1"/>
    <w:rsid w:val="004E7B9D"/>
    <w:rsid w:val="004E7C05"/>
    <w:rsid w:val="004E7D44"/>
    <w:rsid w:val="004E7DAC"/>
    <w:rsid w:val="004E7FEA"/>
    <w:rsid w:val="004F060B"/>
    <w:rsid w:val="004F0847"/>
    <w:rsid w:val="004F09E1"/>
    <w:rsid w:val="004F0C90"/>
    <w:rsid w:val="004F0D3E"/>
    <w:rsid w:val="004F115D"/>
    <w:rsid w:val="004F1471"/>
    <w:rsid w:val="004F1B06"/>
    <w:rsid w:val="004F2097"/>
    <w:rsid w:val="004F212F"/>
    <w:rsid w:val="004F260C"/>
    <w:rsid w:val="004F29FC"/>
    <w:rsid w:val="004F2AEA"/>
    <w:rsid w:val="004F32BE"/>
    <w:rsid w:val="004F38C5"/>
    <w:rsid w:val="004F42C5"/>
    <w:rsid w:val="004F45F7"/>
    <w:rsid w:val="004F476A"/>
    <w:rsid w:val="004F5AB7"/>
    <w:rsid w:val="004F5DEB"/>
    <w:rsid w:val="004F63AF"/>
    <w:rsid w:val="004F648A"/>
    <w:rsid w:val="004F6635"/>
    <w:rsid w:val="004F6A7D"/>
    <w:rsid w:val="004F6B41"/>
    <w:rsid w:val="004F6F70"/>
    <w:rsid w:val="004F718D"/>
    <w:rsid w:val="005000D5"/>
    <w:rsid w:val="0050026A"/>
    <w:rsid w:val="00500B56"/>
    <w:rsid w:val="00500DA2"/>
    <w:rsid w:val="0050145F"/>
    <w:rsid w:val="005017E9"/>
    <w:rsid w:val="00501BB6"/>
    <w:rsid w:val="00501C8C"/>
    <w:rsid w:val="00501F59"/>
    <w:rsid w:val="005020DC"/>
    <w:rsid w:val="0050271E"/>
    <w:rsid w:val="0050344D"/>
    <w:rsid w:val="00503E7C"/>
    <w:rsid w:val="0050404C"/>
    <w:rsid w:val="005044CB"/>
    <w:rsid w:val="00504CB7"/>
    <w:rsid w:val="00504CD0"/>
    <w:rsid w:val="0050525D"/>
    <w:rsid w:val="00505363"/>
    <w:rsid w:val="00505595"/>
    <w:rsid w:val="005057A4"/>
    <w:rsid w:val="00506021"/>
    <w:rsid w:val="00506432"/>
    <w:rsid w:val="00506549"/>
    <w:rsid w:val="00506636"/>
    <w:rsid w:val="0050663D"/>
    <w:rsid w:val="00506641"/>
    <w:rsid w:val="00506651"/>
    <w:rsid w:val="00506EEB"/>
    <w:rsid w:val="00506FCA"/>
    <w:rsid w:val="00507A16"/>
    <w:rsid w:val="00507E63"/>
    <w:rsid w:val="00507FE0"/>
    <w:rsid w:val="005102D9"/>
    <w:rsid w:val="00510F92"/>
    <w:rsid w:val="0051120C"/>
    <w:rsid w:val="0051146B"/>
    <w:rsid w:val="005114ED"/>
    <w:rsid w:val="00511558"/>
    <w:rsid w:val="0051165E"/>
    <w:rsid w:val="00511CF1"/>
    <w:rsid w:val="00512180"/>
    <w:rsid w:val="0051242C"/>
    <w:rsid w:val="00513168"/>
    <w:rsid w:val="005134CA"/>
    <w:rsid w:val="00513866"/>
    <w:rsid w:val="00513874"/>
    <w:rsid w:val="00513FAF"/>
    <w:rsid w:val="0051440A"/>
    <w:rsid w:val="00514857"/>
    <w:rsid w:val="005153BC"/>
    <w:rsid w:val="005155CF"/>
    <w:rsid w:val="00515B13"/>
    <w:rsid w:val="005165BB"/>
    <w:rsid w:val="00516BBD"/>
    <w:rsid w:val="005173C4"/>
    <w:rsid w:val="005175DD"/>
    <w:rsid w:val="00517A58"/>
    <w:rsid w:val="0052085F"/>
    <w:rsid w:val="005215C9"/>
    <w:rsid w:val="0052169B"/>
    <w:rsid w:val="0052184E"/>
    <w:rsid w:val="00521C8F"/>
    <w:rsid w:val="005225B1"/>
    <w:rsid w:val="0052289B"/>
    <w:rsid w:val="00522B07"/>
    <w:rsid w:val="00522B7E"/>
    <w:rsid w:val="00523072"/>
    <w:rsid w:val="00523077"/>
    <w:rsid w:val="005232C1"/>
    <w:rsid w:val="00523DFE"/>
    <w:rsid w:val="00523F17"/>
    <w:rsid w:val="005247D1"/>
    <w:rsid w:val="005247D2"/>
    <w:rsid w:val="00524843"/>
    <w:rsid w:val="00524A0A"/>
    <w:rsid w:val="00525552"/>
    <w:rsid w:val="00525634"/>
    <w:rsid w:val="00525697"/>
    <w:rsid w:val="00525CDA"/>
    <w:rsid w:val="00526113"/>
    <w:rsid w:val="0052675A"/>
    <w:rsid w:val="00526D52"/>
    <w:rsid w:val="00526DB0"/>
    <w:rsid w:val="00526EA6"/>
    <w:rsid w:val="005276EC"/>
    <w:rsid w:val="00527863"/>
    <w:rsid w:val="00530715"/>
    <w:rsid w:val="00530AD5"/>
    <w:rsid w:val="00530BC8"/>
    <w:rsid w:val="0053178E"/>
    <w:rsid w:val="00531831"/>
    <w:rsid w:val="00531D8B"/>
    <w:rsid w:val="00532C7B"/>
    <w:rsid w:val="00532CF1"/>
    <w:rsid w:val="00533096"/>
    <w:rsid w:val="0053310A"/>
    <w:rsid w:val="0053353A"/>
    <w:rsid w:val="00533B83"/>
    <w:rsid w:val="00533F1B"/>
    <w:rsid w:val="005343B5"/>
    <w:rsid w:val="00534501"/>
    <w:rsid w:val="00534667"/>
    <w:rsid w:val="0053515A"/>
    <w:rsid w:val="005356A3"/>
    <w:rsid w:val="005357F4"/>
    <w:rsid w:val="005361AC"/>
    <w:rsid w:val="00536440"/>
    <w:rsid w:val="00536805"/>
    <w:rsid w:val="0053689D"/>
    <w:rsid w:val="005372F3"/>
    <w:rsid w:val="00537509"/>
    <w:rsid w:val="00537A54"/>
    <w:rsid w:val="00537B50"/>
    <w:rsid w:val="00537D53"/>
    <w:rsid w:val="00540804"/>
    <w:rsid w:val="005409B5"/>
    <w:rsid w:val="005411BA"/>
    <w:rsid w:val="005418C2"/>
    <w:rsid w:val="00541E40"/>
    <w:rsid w:val="00541FD9"/>
    <w:rsid w:val="00542242"/>
    <w:rsid w:val="005425FF"/>
    <w:rsid w:val="00542992"/>
    <w:rsid w:val="00542BC6"/>
    <w:rsid w:val="00542ED3"/>
    <w:rsid w:val="00543582"/>
    <w:rsid w:val="00544473"/>
    <w:rsid w:val="005445EA"/>
    <w:rsid w:val="00544BB7"/>
    <w:rsid w:val="00545406"/>
    <w:rsid w:val="0054579D"/>
    <w:rsid w:val="00545808"/>
    <w:rsid w:val="005459F8"/>
    <w:rsid w:val="005461BF"/>
    <w:rsid w:val="005466A6"/>
    <w:rsid w:val="005468D9"/>
    <w:rsid w:val="00546D42"/>
    <w:rsid w:val="00547C28"/>
    <w:rsid w:val="00547D9D"/>
    <w:rsid w:val="00547DB0"/>
    <w:rsid w:val="00547DEE"/>
    <w:rsid w:val="00550090"/>
    <w:rsid w:val="0055020B"/>
    <w:rsid w:val="00550298"/>
    <w:rsid w:val="005502D9"/>
    <w:rsid w:val="00550921"/>
    <w:rsid w:val="00550A94"/>
    <w:rsid w:val="00550D1A"/>
    <w:rsid w:val="00550DF2"/>
    <w:rsid w:val="00550E96"/>
    <w:rsid w:val="00551019"/>
    <w:rsid w:val="0055107A"/>
    <w:rsid w:val="005514F9"/>
    <w:rsid w:val="0055207D"/>
    <w:rsid w:val="0055208B"/>
    <w:rsid w:val="005521AE"/>
    <w:rsid w:val="00552CE6"/>
    <w:rsid w:val="00553B54"/>
    <w:rsid w:val="00553D38"/>
    <w:rsid w:val="00553DC0"/>
    <w:rsid w:val="0055413C"/>
    <w:rsid w:val="00555C78"/>
    <w:rsid w:val="005567AE"/>
    <w:rsid w:val="00556811"/>
    <w:rsid w:val="00556BCD"/>
    <w:rsid w:val="00556C65"/>
    <w:rsid w:val="005572BE"/>
    <w:rsid w:val="005573EE"/>
    <w:rsid w:val="00557BC3"/>
    <w:rsid w:val="0056007E"/>
    <w:rsid w:val="00560254"/>
    <w:rsid w:val="00560304"/>
    <w:rsid w:val="005603F3"/>
    <w:rsid w:val="00560593"/>
    <w:rsid w:val="00560939"/>
    <w:rsid w:val="0056109E"/>
    <w:rsid w:val="005614D8"/>
    <w:rsid w:val="00561B2B"/>
    <w:rsid w:val="00561F9D"/>
    <w:rsid w:val="005627CB"/>
    <w:rsid w:val="0056282E"/>
    <w:rsid w:val="00562C21"/>
    <w:rsid w:val="005636A3"/>
    <w:rsid w:val="00563790"/>
    <w:rsid w:val="00564F54"/>
    <w:rsid w:val="005653FA"/>
    <w:rsid w:val="005654D5"/>
    <w:rsid w:val="00565E0B"/>
    <w:rsid w:val="00565E96"/>
    <w:rsid w:val="005669A8"/>
    <w:rsid w:val="00566EE9"/>
    <w:rsid w:val="00566F55"/>
    <w:rsid w:val="00567F78"/>
    <w:rsid w:val="00570424"/>
    <w:rsid w:val="00570514"/>
    <w:rsid w:val="00570AF7"/>
    <w:rsid w:val="00570FBC"/>
    <w:rsid w:val="00571113"/>
    <w:rsid w:val="00571F31"/>
    <w:rsid w:val="005723BB"/>
    <w:rsid w:val="00572820"/>
    <w:rsid w:val="00572953"/>
    <w:rsid w:val="00573327"/>
    <w:rsid w:val="00573BF9"/>
    <w:rsid w:val="00573D8C"/>
    <w:rsid w:val="005746C3"/>
    <w:rsid w:val="005746D0"/>
    <w:rsid w:val="00574756"/>
    <w:rsid w:val="005747BD"/>
    <w:rsid w:val="00574863"/>
    <w:rsid w:val="005752CD"/>
    <w:rsid w:val="005759D0"/>
    <w:rsid w:val="00575ABA"/>
    <w:rsid w:val="005763FC"/>
    <w:rsid w:val="005768E1"/>
    <w:rsid w:val="005777A3"/>
    <w:rsid w:val="00577A1C"/>
    <w:rsid w:val="0058097F"/>
    <w:rsid w:val="00580BB2"/>
    <w:rsid w:val="0058194A"/>
    <w:rsid w:val="00581964"/>
    <w:rsid w:val="00581F75"/>
    <w:rsid w:val="00582001"/>
    <w:rsid w:val="005829C2"/>
    <w:rsid w:val="00583289"/>
    <w:rsid w:val="005839AF"/>
    <w:rsid w:val="00583E8D"/>
    <w:rsid w:val="0058456E"/>
    <w:rsid w:val="00584685"/>
    <w:rsid w:val="00584785"/>
    <w:rsid w:val="00584ADF"/>
    <w:rsid w:val="0058507A"/>
    <w:rsid w:val="00585683"/>
    <w:rsid w:val="005856A7"/>
    <w:rsid w:val="0058593D"/>
    <w:rsid w:val="00586D2D"/>
    <w:rsid w:val="00587203"/>
    <w:rsid w:val="00591575"/>
    <w:rsid w:val="00591EDA"/>
    <w:rsid w:val="00591FFE"/>
    <w:rsid w:val="00592CAE"/>
    <w:rsid w:val="00592CDB"/>
    <w:rsid w:val="00594791"/>
    <w:rsid w:val="00594AC0"/>
    <w:rsid w:val="00594CD0"/>
    <w:rsid w:val="00595680"/>
    <w:rsid w:val="00595918"/>
    <w:rsid w:val="00595BF7"/>
    <w:rsid w:val="0059698E"/>
    <w:rsid w:val="00596F7C"/>
    <w:rsid w:val="0059777B"/>
    <w:rsid w:val="00597B4B"/>
    <w:rsid w:val="00597D08"/>
    <w:rsid w:val="005A0017"/>
    <w:rsid w:val="005A0730"/>
    <w:rsid w:val="005A0EB5"/>
    <w:rsid w:val="005A1720"/>
    <w:rsid w:val="005A1815"/>
    <w:rsid w:val="005A1C84"/>
    <w:rsid w:val="005A1FEF"/>
    <w:rsid w:val="005A256A"/>
    <w:rsid w:val="005A2CAD"/>
    <w:rsid w:val="005A31E4"/>
    <w:rsid w:val="005A39D6"/>
    <w:rsid w:val="005A3F0F"/>
    <w:rsid w:val="005A4684"/>
    <w:rsid w:val="005A4CD1"/>
    <w:rsid w:val="005A4DCC"/>
    <w:rsid w:val="005A514A"/>
    <w:rsid w:val="005A58E5"/>
    <w:rsid w:val="005A5B39"/>
    <w:rsid w:val="005A5B6F"/>
    <w:rsid w:val="005A5D17"/>
    <w:rsid w:val="005A610B"/>
    <w:rsid w:val="005A6935"/>
    <w:rsid w:val="005A6936"/>
    <w:rsid w:val="005A69A2"/>
    <w:rsid w:val="005A74FD"/>
    <w:rsid w:val="005A7568"/>
    <w:rsid w:val="005A7817"/>
    <w:rsid w:val="005A78F2"/>
    <w:rsid w:val="005A7E4E"/>
    <w:rsid w:val="005A7F71"/>
    <w:rsid w:val="005B00FA"/>
    <w:rsid w:val="005B02DD"/>
    <w:rsid w:val="005B08E1"/>
    <w:rsid w:val="005B0E13"/>
    <w:rsid w:val="005B20A2"/>
    <w:rsid w:val="005B2644"/>
    <w:rsid w:val="005B26B9"/>
    <w:rsid w:val="005B2888"/>
    <w:rsid w:val="005B2C93"/>
    <w:rsid w:val="005B313A"/>
    <w:rsid w:val="005B3DEC"/>
    <w:rsid w:val="005B4013"/>
    <w:rsid w:val="005B44CB"/>
    <w:rsid w:val="005B519D"/>
    <w:rsid w:val="005B56A3"/>
    <w:rsid w:val="005B5BBC"/>
    <w:rsid w:val="005B5DF1"/>
    <w:rsid w:val="005B5F0A"/>
    <w:rsid w:val="005B6119"/>
    <w:rsid w:val="005B6661"/>
    <w:rsid w:val="005B6AB5"/>
    <w:rsid w:val="005B6E5D"/>
    <w:rsid w:val="005B7D6B"/>
    <w:rsid w:val="005B7FE8"/>
    <w:rsid w:val="005C0B50"/>
    <w:rsid w:val="005C0BEC"/>
    <w:rsid w:val="005C12DF"/>
    <w:rsid w:val="005C1B38"/>
    <w:rsid w:val="005C238D"/>
    <w:rsid w:val="005C2F74"/>
    <w:rsid w:val="005C3412"/>
    <w:rsid w:val="005C3E15"/>
    <w:rsid w:val="005C3F18"/>
    <w:rsid w:val="005C3F4D"/>
    <w:rsid w:val="005C40A1"/>
    <w:rsid w:val="005C4411"/>
    <w:rsid w:val="005C44D4"/>
    <w:rsid w:val="005C463B"/>
    <w:rsid w:val="005C480F"/>
    <w:rsid w:val="005C4986"/>
    <w:rsid w:val="005C4D0D"/>
    <w:rsid w:val="005C5121"/>
    <w:rsid w:val="005C530B"/>
    <w:rsid w:val="005C5878"/>
    <w:rsid w:val="005C5F02"/>
    <w:rsid w:val="005C5F4F"/>
    <w:rsid w:val="005C6164"/>
    <w:rsid w:val="005C67C1"/>
    <w:rsid w:val="005C6C51"/>
    <w:rsid w:val="005C6C98"/>
    <w:rsid w:val="005C6CCE"/>
    <w:rsid w:val="005C79A2"/>
    <w:rsid w:val="005C7AB8"/>
    <w:rsid w:val="005D0087"/>
    <w:rsid w:val="005D0526"/>
    <w:rsid w:val="005D052A"/>
    <w:rsid w:val="005D098F"/>
    <w:rsid w:val="005D0EA9"/>
    <w:rsid w:val="005D15AD"/>
    <w:rsid w:val="005D18BB"/>
    <w:rsid w:val="005D2268"/>
    <w:rsid w:val="005D279F"/>
    <w:rsid w:val="005D2A22"/>
    <w:rsid w:val="005D2BF6"/>
    <w:rsid w:val="005D36CA"/>
    <w:rsid w:val="005D3FEA"/>
    <w:rsid w:val="005D403D"/>
    <w:rsid w:val="005D41CE"/>
    <w:rsid w:val="005D46C2"/>
    <w:rsid w:val="005D4785"/>
    <w:rsid w:val="005D47F3"/>
    <w:rsid w:val="005D4FE4"/>
    <w:rsid w:val="005D51BF"/>
    <w:rsid w:val="005D54C5"/>
    <w:rsid w:val="005D5635"/>
    <w:rsid w:val="005D6114"/>
    <w:rsid w:val="005D623C"/>
    <w:rsid w:val="005D759C"/>
    <w:rsid w:val="005D790A"/>
    <w:rsid w:val="005D7B0C"/>
    <w:rsid w:val="005D7ECC"/>
    <w:rsid w:val="005E06A3"/>
    <w:rsid w:val="005E0806"/>
    <w:rsid w:val="005E0856"/>
    <w:rsid w:val="005E1418"/>
    <w:rsid w:val="005E1516"/>
    <w:rsid w:val="005E1632"/>
    <w:rsid w:val="005E188F"/>
    <w:rsid w:val="005E18D8"/>
    <w:rsid w:val="005E1D30"/>
    <w:rsid w:val="005E1E0F"/>
    <w:rsid w:val="005E21C7"/>
    <w:rsid w:val="005E247F"/>
    <w:rsid w:val="005E2D50"/>
    <w:rsid w:val="005E2D6C"/>
    <w:rsid w:val="005E3060"/>
    <w:rsid w:val="005E352E"/>
    <w:rsid w:val="005E3583"/>
    <w:rsid w:val="005E3649"/>
    <w:rsid w:val="005E3D5A"/>
    <w:rsid w:val="005E3D84"/>
    <w:rsid w:val="005E4CFE"/>
    <w:rsid w:val="005E4DB3"/>
    <w:rsid w:val="005E553B"/>
    <w:rsid w:val="005E582F"/>
    <w:rsid w:val="005E67D7"/>
    <w:rsid w:val="005E7556"/>
    <w:rsid w:val="005E7576"/>
    <w:rsid w:val="005E7639"/>
    <w:rsid w:val="005E79D0"/>
    <w:rsid w:val="005F05E1"/>
    <w:rsid w:val="005F1F13"/>
    <w:rsid w:val="005F1FDA"/>
    <w:rsid w:val="005F2049"/>
    <w:rsid w:val="005F264D"/>
    <w:rsid w:val="005F2A7D"/>
    <w:rsid w:val="005F2EC8"/>
    <w:rsid w:val="005F32BE"/>
    <w:rsid w:val="005F35C3"/>
    <w:rsid w:val="005F391A"/>
    <w:rsid w:val="005F3A44"/>
    <w:rsid w:val="005F3C17"/>
    <w:rsid w:val="005F3F6F"/>
    <w:rsid w:val="005F42A6"/>
    <w:rsid w:val="005F5646"/>
    <w:rsid w:val="005F5677"/>
    <w:rsid w:val="005F63E6"/>
    <w:rsid w:val="005F6879"/>
    <w:rsid w:val="005F68D0"/>
    <w:rsid w:val="005F68FD"/>
    <w:rsid w:val="005F7264"/>
    <w:rsid w:val="005F735C"/>
    <w:rsid w:val="005F7480"/>
    <w:rsid w:val="005F7596"/>
    <w:rsid w:val="005F780B"/>
    <w:rsid w:val="006000A2"/>
    <w:rsid w:val="0060072A"/>
    <w:rsid w:val="00600E1B"/>
    <w:rsid w:val="00601111"/>
    <w:rsid w:val="00601857"/>
    <w:rsid w:val="00601921"/>
    <w:rsid w:val="00601F0B"/>
    <w:rsid w:val="0060216C"/>
    <w:rsid w:val="00602924"/>
    <w:rsid w:val="0060297B"/>
    <w:rsid w:val="00602BE8"/>
    <w:rsid w:val="00603139"/>
    <w:rsid w:val="006032CF"/>
    <w:rsid w:val="00603518"/>
    <w:rsid w:val="006035E3"/>
    <w:rsid w:val="00603923"/>
    <w:rsid w:val="00604531"/>
    <w:rsid w:val="0060472F"/>
    <w:rsid w:val="00604E53"/>
    <w:rsid w:val="00604E7C"/>
    <w:rsid w:val="00604EBD"/>
    <w:rsid w:val="00605028"/>
    <w:rsid w:val="00605867"/>
    <w:rsid w:val="006058A4"/>
    <w:rsid w:val="00605947"/>
    <w:rsid w:val="006060E3"/>
    <w:rsid w:val="00606265"/>
    <w:rsid w:val="00606342"/>
    <w:rsid w:val="006064FE"/>
    <w:rsid w:val="006069B5"/>
    <w:rsid w:val="00607547"/>
    <w:rsid w:val="00607C85"/>
    <w:rsid w:val="00607CF6"/>
    <w:rsid w:val="00607D3F"/>
    <w:rsid w:val="0061040C"/>
    <w:rsid w:val="006104A3"/>
    <w:rsid w:val="00610B7A"/>
    <w:rsid w:val="0061193E"/>
    <w:rsid w:val="00611E84"/>
    <w:rsid w:val="0061238F"/>
    <w:rsid w:val="0061397F"/>
    <w:rsid w:val="00613CEC"/>
    <w:rsid w:val="00613FC5"/>
    <w:rsid w:val="00614105"/>
    <w:rsid w:val="0061434A"/>
    <w:rsid w:val="00614507"/>
    <w:rsid w:val="00614885"/>
    <w:rsid w:val="00614BA2"/>
    <w:rsid w:val="00615796"/>
    <w:rsid w:val="00615C99"/>
    <w:rsid w:val="00615EEE"/>
    <w:rsid w:val="0061608F"/>
    <w:rsid w:val="00616807"/>
    <w:rsid w:val="00616A46"/>
    <w:rsid w:val="00616C60"/>
    <w:rsid w:val="00616EC1"/>
    <w:rsid w:val="0061745F"/>
    <w:rsid w:val="00617BB0"/>
    <w:rsid w:val="006203A0"/>
    <w:rsid w:val="006212EE"/>
    <w:rsid w:val="0062151D"/>
    <w:rsid w:val="00623680"/>
    <w:rsid w:val="00623FF4"/>
    <w:rsid w:val="0062438A"/>
    <w:rsid w:val="006244B1"/>
    <w:rsid w:val="00624561"/>
    <w:rsid w:val="00624ED8"/>
    <w:rsid w:val="0062574E"/>
    <w:rsid w:val="00625939"/>
    <w:rsid w:val="00625B7C"/>
    <w:rsid w:val="0062632A"/>
    <w:rsid w:val="006263EB"/>
    <w:rsid w:val="00626462"/>
    <w:rsid w:val="00626498"/>
    <w:rsid w:val="00627B6E"/>
    <w:rsid w:val="00627F0A"/>
    <w:rsid w:val="00630009"/>
    <w:rsid w:val="006300BF"/>
    <w:rsid w:val="00630FD4"/>
    <w:rsid w:val="00631509"/>
    <w:rsid w:val="0063152B"/>
    <w:rsid w:val="00631A23"/>
    <w:rsid w:val="00631AFE"/>
    <w:rsid w:val="00631F79"/>
    <w:rsid w:val="0063216E"/>
    <w:rsid w:val="00632497"/>
    <w:rsid w:val="00632791"/>
    <w:rsid w:val="00632E0E"/>
    <w:rsid w:val="006332A7"/>
    <w:rsid w:val="00633940"/>
    <w:rsid w:val="00633F17"/>
    <w:rsid w:val="006348B9"/>
    <w:rsid w:val="0063493D"/>
    <w:rsid w:val="006356E2"/>
    <w:rsid w:val="00635EF8"/>
    <w:rsid w:val="00635F24"/>
    <w:rsid w:val="00636106"/>
    <w:rsid w:val="006363B9"/>
    <w:rsid w:val="006364D0"/>
    <w:rsid w:val="006367CA"/>
    <w:rsid w:val="00637427"/>
    <w:rsid w:val="006378F1"/>
    <w:rsid w:val="00637BD2"/>
    <w:rsid w:val="00640285"/>
    <w:rsid w:val="00640B71"/>
    <w:rsid w:val="00640D02"/>
    <w:rsid w:val="0064102A"/>
    <w:rsid w:val="0064194D"/>
    <w:rsid w:val="00641C20"/>
    <w:rsid w:val="006426B4"/>
    <w:rsid w:val="00642832"/>
    <w:rsid w:val="00642A4A"/>
    <w:rsid w:val="00643B34"/>
    <w:rsid w:val="00643BA2"/>
    <w:rsid w:val="00643DF7"/>
    <w:rsid w:val="00644140"/>
    <w:rsid w:val="00644642"/>
    <w:rsid w:val="00644912"/>
    <w:rsid w:val="00644C62"/>
    <w:rsid w:val="00645215"/>
    <w:rsid w:val="0064582A"/>
    <w:rsid w:val="006458DB"/>
    <w:rsid w:val="00645E78"/>
    <w:rsid w:val="00646549"/>
    <w:rsid w:val="0064673F"/>
    <w:rsid w:val="0064675C"/>
    <w:rsid w:val="00646842"/>
    <w:rsid w:val="00646A81"/>
    <w:rsid w:val="00646C5C"/>
    <w:rsid w:val="00646D71"/>
    <w:rsid w:val="00647695"/>
    <w:rsid w:val="00647EDA"/>
    <w:rsid w:val="006502F3"/>
    <w:rsid w:val="00650370"/>
    <w:rsid w:val="00651308"/>
    <w:rsid w:val="00651659"/>
    <w:rsid w:val="00652174"/>
    <w:rsid w:val="00652310"/>
    <w:rsid w:val="00652508"/>
    <w:rsid w:val="0065268C"/>
    <w:rsid w:val="006527C9"/>
    <w:rsid w:val="006528C2"/>
    <w:rsid w:val="00652986"/>
    <w:rsid w:val="00652CE5"/>
    <w:rsid w:val="00652CEF"/>
    <w:rsid w:val="006530BB"/>
    <w:rsid w:val="00653521"/>
    <w:rsid w:val="00653FEC"/>
    <w:rsid w:val="00654697"/>
    <w:rsid w:val="00654995"/>
    <w:rsid w:val="00654BD9"/>
    <w:rsid w:val="00655A5E"/>
    <w:rsid w:val="00656199"/>
    <w:rsid w:val="00656486"/>
    <w:rsid w:val="00656872"/>
    <w:rsid w:val="00656D4D"/>
    <w:rsid w:val="00657112"/>
    <w:rsid w:val="0065727F"/>
    <w:rsid w:val="00657472"/>
    <w:rsid w:val="00657537"/>
    <w:rsid w:val="0065788B"/>
    <w:rsid w:val="00657A55"/>
    <w:rsid w:val="006600AF"/>
    <w:rsid w:val="00660345"/>
    <w:rsid w:val="00660961"/>
    <w:rsid w:val="00660B63"/>
    <w:rsid w:val="00660DAE"/>
    <w:rsid w:val="00660FC8"/>
    <w:rsid w:val="0066169E"/>
    <w:rsid w:val="00661A12"/>
    <w:rsid w:val="00661B1C"/>
    <w:rsid w:val="00661B4D"/>
    <w:rsid w:val="00661F03"/>
    <w:rsid w:val="00661F29"/>
    <w:rsid w:val="00663346"/>
    <w:rsid w:val="00663484"/>
    <w:rsid w:val="00663539"/>
    <w:rsid w:val="0066359E"/>
    <w:rsid w:val="00663697"/>
    <w:rsid w:val="00663A71"/>
    <w:rsid w:val="00663D2E"/>
    <w:rsid w:val="00663E3E"/>
    <w:rsid w:val="006646BB"/>
    <w:rsid w:val="006648DF"/>
    <w:rsid w:val="00664A62"/>
    <w:rsid w:val="00664CD0"/>
    <w:rsid w:val="00664D00"/>
    <w:rsid w:val="00664F4D"/>
    <w:rsid w:val="006652D4"/>
    <w:rsid w:val="00665A9C"/>
    <w:rsid w:val="00665B40"/>
    <w:rsid w:val="00665B68"/>
    <w:rsid w:val="00665F59"/>
    <w:rsid w:val="00666270"/>
    <w:rsid w:val="006665EC"/>
    <w:rsid w:val="00666847"/>
    <w:rsid w:val="00666A9F"/>
    <w:rsid w:val="00667499"/>
    <w:rsid w:val="006676E9"/>
    <w:rsid w:val="006677C9"/>
    <w:rsid w:val="00667D99"/>
    <w:rsid w:val="00667F51"/>
    <w:rsid w:val="006700F8"/>
    <w:rsid w:val="00670128"/>
    <w:rsid w:val="006702D7"/>
    <w:rsid w:val="0067081D"/>
    <w:rsid w:val="00670FE2"/>
    <w:rsid w:val="00671C94"/>
    <w:rsid w:val="00672264"/>
    <w:rsid w:val="00672EA1"/>
    <w:rsid w:val="006734B0"/>
    <w:rsid w:val="006735AF"/>
    <w:rsid w:val="006738E1"/>
    <w:rsid w:val="00673C19"/>
    <w:rsid w:val="00674140"/>
    <w:rsid w:val="006744E6"/>
    <w:rsid w:val="006747E4"/>
    <w:rsid w:val="00674C4D"/>
    <w:rsid w:val="0067522B"/>
    <w:rsid w:val="006752FD"/>
    <w:rsid w:val="00675418"/>
    <w:rsid w:val="00675D42"/>
    <w:rsid w:val="00675D96"/>
    <w:rsid w:val="00675EDC"/>
    <w:rsid w:val="006763E5"/>
    <w:rsid w:val="00676822"/>
    <w:rsid w:val="00676A9C"/>
    <w:rsid w:val="006777BA"/>
    <w:rsid w:val="006777F1"/>
    <w:rsid w:val="00677D41"/>
    <w:rsid w:val="00677EDA"/>
    <w:rsid w:val="00677F25"/>
    <w:rsid w:val="006803C7"/>
    <w:rsid w:val="00680A9F"/>
    <w:rsid w:val="00682192"/>
    <w:rsid w:val="00682B74"/>
    <w:rsid w:val="00682E59"/>
    <w:rsid w:val="0068380D"/>
    <w:rsid w:val="00683F38"/>
    <w:rsid w:val="00684254"/>
    <w:rsid w:val="0068524B"/>
    <w:rsid w:val="00685309"/>
    <w:rsid w:val="00685540"/>
    <w:rsid w:val="006856DE"/>
    <w:rsid w:val="0068595A"/>
    <w:rsid w:val="00685D3C"/>
    <w:rsid w:val="00685DFB"/>
    <w:rsid w:val="00685EF3"/>
    <w:rsid w:val="00686F8A"/>
    <w:rsid w:val="006877D7"/>
    <w:rsid w:val="006909DA"/>
    <w:rsid w:val="00690BDF"/>
    <w:rsid w:val="00690E19"/>
    <w:rsid w:val="00690FDA"/>
    <w:rsid w:val="00691225"/>
    <w:rsid w:val="006919DD"/>
    <w:rsid w:val="00691A70"/>
    <w:rsid w:val="00691B77"/>
    <w:rsid w:val="0069249F"/>
    <w:rsid w:val="00692899"/>
    <w:rsid w:val="00693374"/>
    <w:rsid w:val="00693907"/>
    <w:rsid w:val="00693D2F"/>
    <w:rsid w:val="00693D6B"/>
    <w:rsid w:val="00694491"/>
    <w:rsid w:val="00694D9A"/>
    <w:rsid w:val="00694F13"/>
    <w:rsid w:val="006950EA"/>
    <w:rsid w:val="006951BF"/>
    <w:rsid w:val="00695E7D"/>
    <w:rsid w:val="0069670B"/>
    <w:rsid w:val="00696737"/>
    <w:rsid w:val="00696CB9"/>
    <w:rsid w:val="00696E51"/>
    <w:rsid w:val="00697123"/>
    <w:rsid w:val="0069797C"/>
    <w:rsid w:val="00697D33"/>
    <w:rsid w:val="006A09DE"/>
    <w:rsid w:val="006A0BFD"/>
    <w:rsid w:val="006A0F9E"/>
    <w:rsid w:val="006A148C"/>
    <w:rsid w:val="006A2CDD"/>
    <w:rsid w:val="006A2D65"/>
    <w:rsid w:val="006A3174"/>
    <w:rsid w:val="006A3788"/>
    <w:rsid w:val="006A37EB"/>
    <w:rsid w:val="006A38D5"/>
    <w:rsid w:val="006A3BA3"/>
    <w:rsid w:val="006A3C88"/>
    <w:rsid w:val="006A3C90"/>
    <w:rsid w:val="006A3E50"/>
    <w:rsid w:val="006A526C"/>
    <w:rsid w:val="006A57A8"/>
    <w:rsid w:val="006A5A45"/>
    <w:rsid w:val="006A64DE"/>
    <w:rsid w:val="006A682E"/>
    <w:rsid w:val="006A6CF3"/>
    <w:rsid w:val="006A6FE8"/>
    <w:rsid w:val="006A740A"/>
    <w:rsid w:val="006A7EAF"/>
    <w:rsid w:val="006B0514"/>
    <w:rsid w:val="006B0AB2"/>
    <w:rsid w:val="006B0F93"/>
    <w:rsid w:val="006B1095"/>
    <w:rsid w:val="006B113A"/>
    <w:rsid w:val="006B1211"/>
    <w:rsid w:val="006B146E"/>
    <w:rsid w:val="006B14AD"/>
    <w:rsid w:val="006B14DE"/>
    <w:rsid w:val="006B1FE1"/>
    <w:rsid w:val="006B235A"/>
    <w:rsid w:val="006B24AA"/>
    <w:rsid w:val="006B2B66"/>
    <w:rsid w:val="006B3AFE"/>
    <w:rsid w:val="006B43AE"/>
    <w:rsid w:val="006B472A"/>
    <w:rsid w:val="006B4944"/>
    <w:rsid w:val="006B4D78"/>
    <w:rsid w:val="006B501D"/>
    <w:rsid w:val="006B5D87"/>
    <w:rsid w:val="006B61A8"/>
    <w:rsid w:val="006B668A"/>
    <w:rsid w:val="006C07FA"/>
    <w:rsid w:val="006C0828"/>
    <w:rsid w:val="006C0BAE"/>
    <w:rsid w:val="006C14E5"/>
    <w:rsid w:val="006C15F2"/>
    <w:rsid w:val="006C1631"/>
    <w:rsid w:val="006C16EB"/>
    <w:rsid w:val="006C1F9F"/>
    <w:rsid w:val="006C2099"/>
    <w:rsid w:val="006C20C0"/>
    <w:rsid w:val="006C20D2"/>
    <w:rsid w:val="006C24D5"/>
    <w:rsid w:val="006C25E5"/>
    <w:rsid w:val="006C2E70"/>
    <w:rsid w:val="006C3179"/>
    <w:rsid w:val="006C3412"/>
    <w:rsid w:val="006C357D"/>
    <w:rsid w:val="006C3908"/>
    <w:rsid w:val="006C3E88"/>
    <w:rsid w:val="006C4285"/>
    <w:rsid w:val="006C4371"/>
    <w:rsid w:val="006C4482"/>
    <w:rsid w:val="006C4BDB"/>
    <w:rsid w:val="006C501F"/>
    <w:rsid w:val="006C56F3"/>
    <w:rsid w:val="006C58BA"/>
    <w:rsid w:val="006C5CBE"/>
    <w:rsid w:val="006C5FC4"/>
    <w:rsid w:val="006C628A"/>
    <w:rsid w:val="006C6332"/>
    <w:rsid w:val="006C6483"/>
    <w:rsid w:val="006C6754"/>
    <w:rsid w:val="006C69EF"/>
    <w:rsid w:val="006C71FF"/>
    <w:rsid w:val="006C7AC4"/>
    <w:rsid w:val="006D0302"/>
    <w:rsid w:val="006D030F"/>
    <w:rsid w:val="006D14A7"/>
    <w:rsid w:val="006D1FFE"/>
    <w:rsid w:val="006D224B"/>
    <w:rsid w:val="006D2437"/>
    <w:rsid w:val="006D24C3"/>
    <w:rsid w:val="006D2986"/>
    <w:rsid w:val="006D2AAC"/>
    <w:rsid w:val="006D33C5"/>
    <w:rsid w:val="006D3F9D"/>
    <w:rsid w:val="006D4B78"/>
    <w:rsid w:val="006D4BAD"/>
    <w:rsid w:val="006D4FDD"/>
    <w:rsid w:val="006D538F"/>
    <w:rsid w:val="006D620B"/>
    <w:rsid w:val="006D692E"/>
    <w:rsid w:val="006D6C62"/>
    <w:rsid w:val="006D735D"/>
    <w:rsid w:val="006D73A1"/>
    <w:rsid w:val="006D7BA8"/>
    <w:rsid w:val="006D7C9A"/>
    <w:rsid w:val="006D7E46"/>
    <w:rsid w:val="006E01F7"/>
    <w:rsid w:val="006E0FD6"/>
    <w:rsid w:val="006E138B"/>
    <w:rsid w:val="006E154E"/>
    <w:rsid w:val="006E154F"/>
    <w:rsid w:val="006E1590"/>
    <w:rsid w:val="006E165E"/>
    <w:rsid w:val="006E19CB"/>
    <w:rsid w:val="006E1A38"/>
    <w:rsid w:val="006E1B1E"/>
    <w:rsid w:val="006E1D20"/>
    <w:rsid w:val="006E2DBE"/>
    <w:rsid w:val="006E2E43"/>
    <w:rsid w:val="006E3578"/>
    <w:rsid w:val="006E3668"/>
    <w:rsid w:val="006E4487"/>
    <w:rsid w:val="006E4840"/>
    <w:rsid w:val="006E5426"/>
    <w:rsid w:val="006E5ACA"/>
    <w:rsid w:val="006E602C"/>
    <w:rsid w:val="006E623F"/>
    <w:rsid w:val="006E6C5F"/>
    <w:rsid w:val="006E6C65"/>
    <w:rsid w:val="006E6F90"/>
    <w:rsid w:val="006E7097"/>
    <w:rsid w:val="006E72EF"/>
    <w:rsid w:val="006E7681"/>
    <w:rsid w:val="006E7D86"/>
    <w:rsid w:val="006F065F"/>
    <w:rsid w:val="006F15BC"/>
    <w:rsid w:val="006F1964"/>
    <w:rsid w:val="006F1A60"/>
    <w:rsid w:val="006F1CD5"/>
    <w:rsid w:val="006F1CF8"/>
    <w:rsid w:val="006F20F9"/>
    <w:rsid w:val="006F2720"/>
    <w:rsid w:val="006F2AAD"/>
    <w:rsid w:val="006F3480"/>
    <w:rsid w:val="006F359F"/>
    <w:rsid w:val="006F5174"/>
    <w:rsid w:val="006F52C5"/>
    <w:rsid w:val="006F5D50"/>
    <w:rsid w:val="006F5DF6"/>
    <w:rsid w:val="006F67B6"/>
    <w:rsid w:val="006F6AB5"/>
    <w:rsid w:val="006F6AC3"/>
    <w:rsid w:val="006F713A"/>
    <w:rsid w:val="006F72DB"/>
    <w:rsid w:val="006F73AD"/>
    <w:rsid w:val="006F7513"/>
    <w:rsid w:val="00700146"/>
    <w:rsid w:val="007005AE"/>
    <w:rsid w:val="00700A3B"/>
    <w:rsid w:val="00701059"/>
    <w:rsid w:val="00701881"/>
    <w:rsid w:val="00702AB8"/>
    <w:rsid w:val="00702E51"/>
    <w:rsid w:val="00702F01"/>
    <w:rsid w:val="007033A5"/>
    <w:rsid w:val="0070344C"/>
    <w:rsid w:val="00703F7C"/>
    <w:rsid w:val="00704159"/>
    <w:rsid w:val="0070490E"/>
    <w:rsid w:val="00704CA8"/>
    <w:rsid w:val="00705533"/>
    <w:rsid w:val="0070593C"/>
    <w:rsid w:val="00706766"/>
    <w:rsid w:val="00706866"/>
    <w:rsid w:val="00706BFB"/>
    <w:rsid w:val="00706BFD"/>
    <w:rsid w:val="00706C45"/>
    <w:rsid w:val="007073EA"/>
    <w:rsid w:val="00707573"/>
    <w:rsid w:val="0070760D"/>
    <w:rsid w:val="00707B27"/>
    <w:rsid w:val="00710076"/>
    <w:rsid w:val="007100F9"/>
    <w:rsid w:val="00710101"/>
    <w:rsid w:val="007103E7"/>
    <w:rsid w:val="007109D7"/>
    <w:rsid w:val="00710FBD"/>
    <w:rsid w:val="0071175C"/>
    <w:rsid w:val="0071187B"/>
    <w:rsid w:val="00711E2E"/>
    <w:rsid w:val="00712087"/>
    <w:rsid w:val="00712315"/>
    <w:rsid w:val="0071245A"/>
    <w:rsid w:val="007125FE"/>
    <w:rsid w:val="00712633"/>
    <w:rsid w:val="00712828"/>
    <w:rsid w:val="00712990"/>
    <w:rsid w:val="00712C3B"/>
    <w:rsid w:val="007131BE"/>
    <w:rsid w:val="00713284"/>
    <w:rsid w:val="0071332B"/>
    <w:rsid w:val="00714172"/>
    <w:rsid w:val="00714412"/>
    <w:rsid w:val="0071469B"/>
    <w:rsid w:val="007147A6"/>
    <w:rsid w:val="00714C8B"/>
    <w:rsid w:val="00714D53"/>
    <w:rsid w:val="00714FC2"/>
    <w:rsid w:val="00715116"/>
    <w:rsid w:val="00715C62"/>
    <w:rsid w:val="00715E57"/>
    <w:rsid w:val="00716487"/>
    <w:rsid w:val="007164A1"/>
    <w:rsid w:val="0071686A"/>
    <w:rsid w:val="007168BE"/>
    <w:rsid w:val="00716AAA"/>
    <w:rsid w:val="007172F6"/>
    <w:rsid w:val="007177FB"/>
    <w:rsid w:val="00717F9E"/>
    <w:rsid w:val="00720BA0"/>
    <w:rsid w:val="00720CCD"/>
    <w:rsid w:val="00720FBC"/>
    <w:rsid w:val="007210B6"/>
    <w:rsid w:val="007211A7"/>
    <w:rsid w:val="00721227"/>
    <w:rsid w:val="007214E5"/>
    <w:rsid w:val="007216CD"/>
    <w:rsid w:val="00721718"/>
    <w:rsid w:val="0072188D"/>
    <w:rsid w:val="00721F7F"/>
    <w:rsid w:val="00722337"/>
    <w:rsid w:val="00722674"/>
    <w:rsid w:val="007227AD"/>
    <w:rsid w:val="00722D05"/>
    <w:rsid w:val="00722DFD"/>
    <w:rsid w:val="0072333A"/>
    <w:rsid w:val="007234BD"/>
    <w:rsid w:val="007235D4"/>
    <w:rsid w:val="0072400B"/>
    <w:rsid w:val="00724387"/>
    <w:rsid w:val="007249ED"/>
    <w:rsid w:val="00724A4F"/>
    <w:rsid w:val="00724AF6"/>
    <w:rsid w:val="00724CA4"/>
    <w:rsid w:val="007253FE"/>
    <w:rsid w:val="0072616D"/>
    <w:rsid w:val="007264CE"/>
    <w:rsid w:val="00726A5A"/>
    <w:rsid w:val="00727A23"/>
    <w:rsid w:val="0073080D"/>
    <w:rsid w:val="00730963"/>
    <w:rsid w:val="00731368"/>
    <w:rsid w:val="00731FC1"/>
    <w:rsid w:val="007322C3"/>
    <w:rsid w:val="00732348"/>
    <w:rsid w:val="00732595"/>
    <w:rsid w:val="007332CB"/>
    <w:rsid w:val="0073347D"/>
    <w:rsid w:val="00733B72"/>
    <w:rsid w:val="00733DE1"/>
    <w:rsid w:val="007344AC"/>
    <w:rsid w:val="00734859"/>
    <w:rsid w:val="00734B69"/>
    <w:rsid w:val="00734BC4"/>
    <w:rsid w:val="00734DB5"/>
    <w:rsid w:val="00734F84"/>
    <w:rsid w:val="00735059"/>
    <w:rsid w:val="00735071"/>
    <w:rsid w:val="00735873"/>
    <w:rsid w:val="00735B87"/>
    <w:rsid w:val="00736468"/>
    <w:rsid w:val="007364C0"/>
    <w:rsid w:val="00736951"/>
    <w:rsid w:val="00736F28"/>
    <w:rsid w:val="00736F6D"/>
    <w:rsid w:val="0073797C"/>
    <w:rsid w:val="00737E70"/>
    <w:rsid w:val="00737EDA"/>
    <w:rsid w:val="00740416"/>
    <w:rsid w:val="00740933"/>
    <w:rsid w:val="00740EA8"/>
    <w:rsid w:val="00740F62"/>
    <w:rsid w:val="00741431"/>
    <w:rsid w:val="0074148B"/>
    <w:rsid w:val="00741D7F"/>
    <w:rsid w:val="0074268E"/>
    <w:rsid w:val="00742A11"/>
    <w:rsid w:val="00742EFA"/>
    <w:rsid w:val="007433AF"/>
    <w:rsid w:val="007436D2"/>
    <w:rsid w:val="007441B2"/>
    <w:rsid w:val="0074441B"/>
    <w:rsid w:val="00744470"/>
    <w:rsid w:val="00744642"/>
    <w:rsid w:val="0074554F"/>
    <w:rsid w:val="00745614"/>
    <w:rsid w:val="00745695"/>
    <w:rsid w:val="0074596C"/>
    <w:rsid w:val="00745A25"/>
    <w:rsid w:val="00745F95"/>
    <w:rsid w:val="00746A05"/>
    <w:rsid w:val="00746E22"/>
    <w:rsid w:val="00747520"/>
    <w:rsid w:val="00747A32"/>
    <w:rsid w:val="00747BAF"/>
    <w:rsid w:val="00747BD9"/>
    <w:rsid w:val="0075009C"/>
    <w:rsid w:val="00750251"/>
    <w:rsid w:val="00750385"/>
    <w:rsid w:val="0075095C"/>
    <w:rsid w:val="00750ED8"/>
    <w:rsid w:val="007516CE"/>
    <w:rsid w:val="007518CB"/>
    <w:rsid w:val="0075202D"/>
    <w:rsid w:val="00752698"/>
    <w:rsid w:val="00752707"/>
    <w:rsid w:val="00753EDC"/>
    <w:rsid w:val="007543F1"/>
    <w:rsid w:val="00754817"/>
    <w:rsid w:val="00754833"/>
    <w:rsid w:val="0075537A"/>
    <w:rsid w:val="00755674"/>
    <w:rsid w:val="00756637"/>
    <w:rsid w:val="00757408"/>
    <w:rsid w:val="0075793C"/>
    <w:rsid w:val="00757DA7"/>
    <w:rsid w:val="00757E3D"/>
    <w:rsid w:val="00757F54"/>
    <w:rsid w:val="0076018A"/>
    <w:rsid w:val="0076054B"/>
    <w:rsid w:val="00760DAD"/>
    <w:rsid w:val="007615AA"/>
    <w:rsid w:val="0076208E"/>
    <w:rsid w:val="00762168"/>
    <w:rsid w:val="00762542"/>
    <w:rsid w:val="00762683"/>
    <w:rsid w:val="00762D3E"/>
    <w:rsid w:val="00762E41"/>
    <w:rsid w:val="0076365C"/>
    <w:rsid w:val="007638E3"/>
    <w:rsid w:val="00763F24"/>
    <w:rsid w:val="00763F2E"/>
    <w:rsid w:val="0076431A"/>
    <w:rsid w:val="007648D4"/>
    <w:rsid w:val="00765091"/>
    <w:rsid w:val="00765493"/>
    <w:rsid w:val="0076592E"/>
    <w:rsid w:val="00766BED"/>
    <w:rsid w:val="00766E7D"/>
    <w:rsid w:val="00766F9A"/>
    <w:rsid w:val="00767334"/>
    <w:rsid w:val="00767780"/>
    <w:rsid w:val="007679C0"/>
    <w:rsid w:val="00767AB1"/>
    <w:rsid w:val="00770686"/>
    <w:rsid w:val="00770831"/>
    <w:rsid w:val="007710AA"/>
    <w:rsid w:val="00771205"/>
    <w:rsid w:val="00771752"/>
    <w:rsid w:val="00771B35"/>
    <w:rsid w:val="00771E00"/>
    <w:rsid w:val="00772217"/>
    <w:rsid w:val="0077254A"/>
    <w:rsid w:val="00772DAF"/>
    <w:rsid w:val="007730A4"/>
    <w:rsid w:val="007733EB"/>
    <w:rsid w:val="00773439"/>
    <w:rsid w:val="007737FE"/>
    <w:rsid w:val="00773B91"/>
    <w:rsid w:val="00774481"/>
    <w:rsid w:val="007747D4"/>
    <w:rsid w:val="007749AC"/>
    <w:rsid w:val="00774C2A"/>
    <w:rsid w:val="007766BE"/>
    <w:rsid w:val="00776E27"/>
    <w:rsid w:val="00777278"/>
    <w:rsid w:val="00777392"/>
    <w:rsid w:val="007776C5"/>
    <w:rsid w:val="00777725"/>
    <w:rsid w:val="00780281"/>
    <w:rsid w:val="00780AA6"/>
    <w:rsid w:val="00780D69"/>
    <w:rsid w:val="00781AE3"/>
    <w:rsid w:val="0078241E"/>
    <w:rsid w:val="0078253D"/>
    <w:rsid w:val="00782DBE"/>
    <w:rsid w:val="00782E4E"/>
    <w:rsid w:val="007831FB"/>
    <w:rsid w:val="0078364D"/>
    <w:rsid w:val="007838EF"/>
    <w:rsid w:val="00783C7E"/>
    <w:rsid w:val="00783CA6"/>
    <w:rsid w:val="007840E0"/>
    <w:rsid w:val="007842BE"/>
    <w:rsid w:val="007844E2"/>
    <w:rsid w:val="00784AF2"/>
    <w:rsid w:val="00784FE0"/>
    <w:rsid w:val="007855EC"/>
    <w:rsid w:val="00785888"/>
    <w:rsid w:val="00785989"/>
    <w:rsid w:val="007859BB"/>
    <w:rsid w:val="0078619C"/>
    <w:rsid w:val="007863D3"/>
    <w:rsid w:val="0078645E"/>
    <w:rsid w:val="0078655D"/>
    <w:rsid w:val="00786734"/>
    <w:rsid w:val="007867AF"/>
    <w:rsid w:val="007868B7"/>
    <w:rsid w:val="00786C25"/>
    <w:rsid w:val="00786D54"/>
    <w:rsid w:val="00786F75"/>
    <w:rsid w:val="00787546"/>
    <w:rsid w:val="00787662"/>
    <w:rsid w:val="00787853"/>
    <w:rsid w:val="00787F9F"/>
    <w:rsid w:val="0079004D"/>
    <w:rsid w:val="00790361"/>
    <w:rsid w:val="0079038B"/>
    <w:rsid w:val="00790A92"/>
    <w:rsid w:val="00790E21"/>
    <w:rsid w:val="00791769"/>
    <w:rsid w:val="00791EEC"/>
    <w:rsid w:val="00791F8A"/>
    <w:rsid w:val="007926BA"/>
    <w:rsid w:val="00792C13"/>
    <w:rsid w:val="00792E45"/>
    <w:rsid w:val="00792F82"/>
    <w:rsid w:val="00793039"/>
    <w:rsid w:val="00793061"/>
    <w:rsid w:val="00793ACD"/>
    <w:rsid w:val="00794227"/>
    <w:rsid w:val="007950C9"/>
    <w:rsid w:val="00795429"/>
    <w:rsid w:val="007954F4"/>
    <w:rsid w:val="00796332"/>
    <w:rsid w:val="00796744"/>
    <w:rsid w:val="007968EB"/>
    <w:rsid w:val="00796E53"/>
    <w:rsid w:val="007971E7"/>
    <w:rsid w:val="007A0F35"/>
    <w:rsid w:val="007A1331"/>
    <w:rsid w:val="007A1AB5"/>
    <w:rsid w:val="007A1EBD"/>
    <w:rsid w:val="007A2479"/>
    <w:rsid w:val="007A2581"/>
    <w:rsid w:val="007A281F"/>
    <w:rsid w:val="007A29E9"/>
    <w:rsid w:val="007A2C61"/>
    <w:rsid w:val="007A2CEC"/>
    <w:rsid w:val="007A2DE5"/>
    <w:rsid w:val="007A3747"/>
    <w:rsid w:val="007A3E81"/>
    <w:rsid w:val="007A4094"/>
    <w:rsid w:val="007A44B0"/>
    <w:rsid w:val="007A4ED0"/>
    <w:rsid w:val="007A4F76"/>
    <w:rsid w:val="007A5EFE"/>
    <w:rsid w:val="007A5FA8"/>
    <w:rsid w:val="007A6902"/>
    <w:rsid w:val="007A691F"/>
    <w:rsid w:val="007A75E6"/>
    <w:rsid w:val="007A78AE"/>
    <w:rsid w:val="007A7BB3"/>
    <w:rsid w:val="007A7C29"/>
    <w:rsid w:val="007B034A"/>
    <w:rsid w:val="007B046B"/>
    <w:rsid w:val="007B047C"/>
    <w:rsid w:val="007B0693"/>
    <w:rsid w:val="007B18AD"/>
    <w:rsid w:val="007B199B"/>
    <w:rsid w:val="007B1B9F"/>
    <w:rsid w:val="007B1BFD"/>
    <w:rsid w:val="007B1C3E"/>
    <w:rsid w:val="007B2002"/>
    <w:rsid w:val="007B2D54"/>
    <w:rsid w:val="007B35C3"/>
    <w:rsid w:val="007B3764"/>
    <w:rsid w:val="007B3C28"/>
    <w:rsid w:val="007B3F1D"/>
    <w:rsid w:val="007B450B"/>
    <w:rsid w:val="007B4773"/>
    <w:rsid w:val="007B4A14"/>
    <w:rsid w:val="007B50D9"/>
    <w:rsid w:val="007B5463"/>
    <w:rsid w:val="007B5C43"/>
    <w:rsid w:val="007B67B5"/>
    <w:rsid w:val="007B6ABA"/>
    <w:rsid w:val="007B6D5B"/>
    <w:rsid w:val="007B6E77"/>
    <w:rsid w:val="007B70B5"/>
    <w:rsid w:val="007B78CC"/>
    <w:rsid w:val="007B7914"/>
    <w:rsid w:val="007B7A53"/>
    <w:rsid w:val="007B7DC9"/>
    <w:rsid w:val="007B7FC5"/>
    <w:rsid w:val="007C06AD"/>
    <w:rsid w:val="007C0B53"/>
    <w:rsid w:val="007C0E59"/>
    <w:rsid w:val="007C1490"/>
    <w:rsid w:val="007C20E3"/>
    <w:rsid w:val="007C2E74"/>
    <w:rsid w:val="007C2F63"/>
    <w:rsid w:val="007C336A"/>
    <w:rsid w:val="007C3749"/>
    <w:rsid w:val="007C3A0B"/>
    <w:rsid w:val="007C4036"/>
    <w:rsid w:val="007C42E6"/>
    <w:rsid w:val="007C552A"/>
    <w:rsid w:val="007C57DE"/>
    <w:rsid w:val="007C5894"/>
    <w:rsid w:val="007C59B4"/>
    <w:rsid w:val="007C5C7E"/>
    <w:rsid w:val="007C5CD3"/>
    <w:rsid w:val="007C66D6"/>
    <w:rsid w:val="007C6FA8"/>
    <w:rsid w:val="007C7294"/>
    <w:rsid w:val="007C75D0"/>
    <w:rsid w:val="007C7979"/>
    <w:rsid w:val="007C7DFF"/>
    <w:rsid w:val="007D0704"/>
    <w:rsid w:val="007D0899"/>
    <w:rsid w:val="007D0A6C"/>
    <w:rsid w:val="007D1172"/>
    <w:rsid w:val="007D328D"/>
    <w:rsid w:val="007D3842"/>
    <w:rsid w:val="007D39FF"/>
    <w:rsid w:val="007D3B32"/>
    <w:rsid w:val="007D3D5F"/>
    <w:rsid w:val="007D41F6"/>
    <w:rsid w:val="007D45F6"/>
    <w:rsid w:val="007D48C9"/>
    <w:rsid w:val="007D4AA0"/>
    <w:rsid w:val="007D5773"/>
    <w:rsid w:val="007D5C5B"/>
    <w:rsid w:val="007D603A"/>
    <w:rsid w:val="007D633D"/>
    <w:rsid w:val="007D645D"/>
    <w:rsid w:val="007D64C6"/>
    <w:rsid w:val="007D6651"/>
    <w:rsid w:val="007D66B4"/>
    <w:rsid w:val="007D6C36"/>
    <w:rsid w:val="007D6D39"/>
    <w:rsid w:val="007D71D2"/>
    <w:rsid w:val="007D7E2E"/>
    <w:rsid w:val="007E0CF4"/>
    <w:rsid w:val="007E0D10"/>
    <w:rsid w:val="007E1322"/>
    <w:rsid w:val="007E1689"/>
    <w:rsid w:val="007E1760"/>
    <w:rsid w:val="007E1904"/>
    <w:rsid w:val="007E1A73"/>
    <w:rsid w:val="007E2DFE"/>
    <w:rsid w:val="007E31C2"/>
    <w:rsid w:val="007E364F"/>
    <w:rsid w:val="007E43E8"/>
    <w:rsid w:val="007E458B"/>
    <w:rsid w:val="007E45CC"/>
    <w:rsid w:val="007E6961"/>
    <w:rsid w:val="007E6BEF"/>
    <w:rsid w:val="007E6EA2"/>
    <w:rsid w:val="007E78A5"/>
    <w:rsid w:val="007E79C4"/>
    <w:rsid w:val="007E7E24"/>
    <w:rsid w:val="007E7E44"/>
    <w:rsid w:val="007F01C8"/>
    <w:rsid w:val="007F0A16"/>
    <w:rsid w:val="007F0CFA"/>
    <w:rsid w:val="007F1F76"/>
    <w:rsid w:val="007F2238"/>
    <w:rsid w:val="007F24BB"/>
    <w:rsid w:val="007F2FDB"/>
    <w:rsid w:val="007F4F63"/>
    <w:rsid w:val="007F544B"/>
    <w:rsid w:val="007F54A8"/>
    <w:rsid w:val="007F598C"/>
    <w:rsid w:val="007F5E16"/>
    <w:rsid w:val="007F5E51"/>
    <w:rsid w:val="007F773E"/>
    <w:rsid w:val="007F7A83"/>
    <w:rsid w:val="0080021B"/>
    <w:rsid w:val="0080065A"/>
    <w:rsid w:val="00800967"/>
    <w:rsid w:val="00800BCB"/>
    <w:rsid w:val="0080160F"/>
    <w:rsid w:val="00802199"/>
    <w:rsid w:val="0080219E"/>
    <w:rsid w:val="0080227F"/>
    <w:rsid w:val="0080314A"/>
    <w:rsid w:val="00803215"/>
    <w:rsid w:val="00804CD6"/>
    <w:rsid w:val="00804CEE"/>
    <w:rsid w:val="00804F96"/>
    <w:rsid w:val="00805312"/>
    <w:rsid w:val="00805350"/>
    <w:rsid w:val="00805524"/>
    <w:rsid w:val="00805B79"/>
    <w:rsid w:val="00805EC5"/>
    <w:rsid w:val="008065EB"/>
    <w:rsid w:val="00806714"/>
    <w:rsid w:val="0080679B"/>
    <w:rsid w:val="0080683E"/>
    <w:rsid w:val="00806FA8"/>
    <w:rsid w:val="0080703F"/>
    <w:rsid w:val="00807E18"/>
    <w:rsid w:val="00810475"/>
    <w:rsid w:val="00810652"/>
    <w:rsid w:val="00810661"/>
    <w:rsid w:val="008106A1"/>
    <w:rsid w:val="00810920"/>
    <w:rsid w:val="00810BBD"/>
    <w:rsid w:val="008115AC"/>
    <w:rsid w:val="008117E8"/>
    <w:rsid w:val="00811A55"/>
    <w:rsid w:val="00811B41"/>
    <w:rsid w:val="00811BC4"/>
    <w:rsid w:val="00811CCD"/>
    <w:rsid w:val="00811E31"/>
    <w:rsid w:val="008121A5"/>
    <w:rsid w:val="0081278B"/>
    <w:rsid w:val="00812A50"/>
    <w:rsid w:val="00812A9E"/>
    <w:rsid w:val="00812F2C"/>
    <w:rsid w:val="0081325C"/>
    <w:rsid w:val="008138DA"/>
    <w:rsid w:val="00813C32"/>
    <w:rsid w:val="00813F47"/>
    <w:rsid w:val="00813FBB"/>
    <w:rsid w:val="00814255"/>
    <w:rsid w:val="008142FE"/>
    <w:rsid w:val="0081462C"/>
    <w:rsid w:val="008149A8"/>
    <w:rsid w:val="00816F34"/>
    <w:rsid w:val="00817054"/>
    <w:rsid w:val="008170B7"/>
    <w:rsid w:val="008172D8"/>
    <w:rsid w:val="00817655"/>
    <w:rsid w:val="0081796A"/>
    <w:rsid w:val="008200BD"/>
    <w:rsid w:val="0082037A"/>
    <w:rsid w:val="008203A3"/>
    <w:rsid w:val="008207A2"/>
    <w:rsid w:val="00820CCE"/>
    <w:rsid w:val="00820D61"/>
    <w:rsid w:val="00820FF5"/>
    <w:rsid w:val="00821105"/>
    <w:rsid w:val="00821143"/>
    <w:rsid w:val="0082140F"/>
    <w:rsid w:val="008216F1"/>
    <w:rsid w:val="0082177A"/>
    <w:rsid w:val="0082178D"/>
    <w:rsid w:val="00821892"/>
    <w:rsid w:val="008219F3"/>
    <w:rsid w:val="00821A2A"/>
    <w:rsid w:val="00821B35"/>
    <w:rsid w:val="00822A88"/>
    <w:rsid w:val="00822B44"/>
    <w:rsid w:val="00822B5B"/>
    <w:rsid w:val="00822C56"/>
    <w:rsid w:val="00822D6C"/>
    <w:rsid w:val="00822EC2"/>
    <w:rsid w:val="00823240"/>
    <w:rsid w:val="00823978"/>
    <w:rsid w:val="00823B49"/>
    <w:rsid w:val="00823F4F"/>
    <w:rsid w:val="0082407F"/>
    <w:rsid w:val="0082459F"/>
    <w:rsid w:val="008246C6"/>
    <w:rsid w:val="00825073"/>
    <w:rsid w:val="00825667"/>
    <w:rsid w:val="00826B4F"/>
    <w:rsid w:val="00826D15"/>
    <w:rsid w:val="0082749E"/>
    <w:rsid w:val="008275B7"/>
    <w:rsid w:val="0082761C"/>
    <w:rsid w:val="00827B82"/>
    <w:rsid w:val="00827E95"/>
    <w:rsid w:val="00827FA3"/>
    <w:rsid w:val="00827FAA"/>
    <w:rsid w:val="008301A1"/>
    <w:rsid w:val="00830E81"/>
    <w:rsid w:val="00830ED1"/>
    <w:rsid w:val="008311D7"/>
    <w:rsid w:val="0083146F"/>
    <w:rsid w:val="00831D52"/>
    <w:rsid w:val="00831F22"/>
    <w:rsid w:val="00832255"/>
    <w:rsid w:val="008339B6"/>
    <w:rsid w:val="00834575"/>
    <w:rsid w:val="00834646"/>
    <w:rsid w:val="00834BEA"/>
    <w:rsid w:val="00834D83"/>
    <w:rsid w:val="00834DDC"/>
    <w:rsid w:val="00834E0F"/>
    <w:rsid w:val="008353A3"/>
    <w:rsid w:val="00835B10"/>
    <w:rsid w:val="00836148"/>
    <w:rsid w:val="00836498"/>
    <w:rsid w:val="008369BF"/>
    <w:rsid w:val="00836B30"/>
    <w:rsid w:val="0083786A"/>
    <w:rsid w:val="0084077F"/>
    <w:rsid w:val="00840DF4"/>
    <w:rsid w:val="00841324"/>
    <w:rsid w:val="00841906"/>
    <w:rsid w:val="0084205E"/>
    <w:rsid w:val="008424BD"/>
    <w:rsid w:val="00842598"/>
    <w:rsid w:val="00842D70"/>
    <w:rsid w:val="0084375A"/>
    <w:rsid w:val="0084389A"/>
    <w:rsid w:val="008438E9"/>
    <w:rsid w:val="00843DDC"/>
    <w:rsid w:val="008445BA"/>
    <w:rsid w:val="008445CA"/>
    <w:rsid w:val="00844CDA"/>
    <w:rsid w:val="0084513D"/>
    <w:rsid w:val="00845AAD"/>
    <w:rsid w:val="00845EC3"/>
    <w:rsid w:val="00846192"/>
    <w:rsid w:val="0084750A"/>
    <w:rsid w:val="00847582"/>
    <w:rsid w:val="0084785A"/>
    <w:rsid w:val="0084791F"/>
    <w:rsid w:val="00847A7B"/>
    <w:rsid w:val="00847C6A"/>
    <w:rsid w:val="00847ECE"/>
    <w:rsid w:val="008506FB"/>
    <w:rsid w:val="00850B35"/>
    <w:rsid w:val="00851EA4"/>
    <w:rsid w:val="008524C5"/>
    <w:rsid w:val="008524E6"/>
    <w:rsid w:val="00852C70"/>
    <w:rsid w:val="0085305F"/>
    <w:rsid w:val="00853082"/>
    <w:rsid w:val="008530F1"/>
    <w:rsid w:val="008535F3"/>
    <w:rsid w:val="00853D0C"/>
    <w:rsid w:val="008540ED"/>
    <w:rsid w:val="00854602"/>
    <w:rsid w:val="008548FD"/>
    <w:rsid w:val="00854DB8"/>
    <w:rsid w:val="00855548"/>
    <w:rsid w:val="00855C3B"/>
    <w:rsid w:val="00855C78"/>
    <w:rsid w:val="008565BA"/>
    <w:rsid w:val="00856BBE"/>
    <w:rsid w:val="00856DF2"/>
    <w:rsid w:val="00856F60"/>
    <w:rsid w:val="00857143"/>
    <w:rsid w:val="0085798B"/>
    <w:rsid w:val="00857A59"/>
    <w:rsid w:val="00860553"/>
    <w:rsid w:val="00860601"/>
    <w:rsid w:val="0086071E"/>
    <w:rsid w:val="00860C43"/>
    <w:rsid w:val="00860D46"/>
    <w:rsid w:val="00861189"/>
    <w:rsid w:val="008611F1"/>
    <w:rsid w:val="008615FA"/>
    <w:rsid w:val="00861966"/>
    <w:rsid w:val="008625F7"/>
    <w:rsid w:val="008631A2"/>
    <w:rsid w:val="00863264"/>
    <w:rsid w:val="00863727"/>
    <w:rsid w:val="00863D7F"/>
    <w:rsid w:val="008647C7"/>
    <w:rsid w:val="008652F2"/>
    <w:rsid w:val="00865839"/>
    <w:rsid w:val="00866336"/>
    <w:rsid w:val="00866357"/>
    <w:rsid w:val="00866404"/>
    <w:rsid w:val="00866445"/>
    <w:rsid w:val="008675F2"/>
    <w:rsid w:val="0086797B"/>
    <w:rsid w:val="00870170"/>
    <w:rsid w:val="0087068E"/>
    <w:rsid w:val="0087088B"/>
    <w:rsid w:val="00870ECB"/>
    <w:rsid w:val="008713AF"/>
    <w:rsid w:val="008715D1"/>
    <w:rsid w:val="00871FA0"/>
    <w:rsid w:val="008722B7"/>
    <w:rsid w:val="00872423"/>
    <w:rsid w:val="00872980"/>
    <w:rsid w:val="00872C80"/>
    <w:rsid w:val="00872CAF"/>
    <w:rsid w:val="00872E63"/>
    <w:rsid w:val="00873879"/>
    <w:rsid w:val="00873A2B"/>
    <w:rsid w:val="0087461C"/>
    <w:rsid w:val="00874A7D"/>
    <w:rsid w:val="00874CF3"/>
    <w:rsid w:val="0087592F"/>
    <w:rsid w:val="00875DF5"/>
    <w:rsid w:val="00876020"/>
    <w:rsid w:val="00876189"/>
    <w:rsid w:val="008761BE"/>
    <w:rsid w:val="008764E5"/>
    <w:rsid w:val="00876709"/>
    <w:rsid w:val="008769F2"/>
    <w:rsid w:val="00876FE1"/>
    <w:rsid w:val="00877277"/>
    <w:rsid w:val="008774FD"/>
    <w:rsid w:val="00877ED9"/>
    <w:rsid w:val="00880716"/>
    <w:rsid w:val="00880BDD"/>
    <w:rsid w:val="008813DD"/>
    <w:rsid w:val="00881D5C"/>
    <w:rsid w:val="008829EC"/>
    <w:rsid w:val="00882DA7"/>
    <w:rsid w:val="00882FCF"/>
    <w:rsid w:val="00883040"/>
    <w:rsid w:val="0088360D"/>
    <w:rsid w:val="00884313"/>
    <w:rsid w:val="00884314"/>
    <w:rsid w:val="008843F9"/>
    <w:rsid w:val="00884710"/>
    <w:rsid w:val="0088523E"/>
    <w:rsid w:val="008860A5"/>
    <w:rsid w:val="00886EEC"/>
    <w:rsid w:val="008872A3"/>
    <w:rsid w:val="00887836"/>
    <w:rsid w:val="00887BC8"/>
    <w:rsid w:val="00887EB6"/>
    <w:rsid w:val="00887F1C"/>
    <w:rsid w:val="00890178"/>
    <w:rsid w:val="0089038C"/>
    <w:rsid w:val="008905CA"/>
    <w:rsid w:val="0089068E"/>
    <w:rsid w:val="00890A34"/>
    <w:rsid w:val="00890CAD"/>
    <w:rsid w:val="0089106A"/>
    <w:rsid w:val="008912A7"/>
    <w:rsid w:val="00891A0C"/>
    <w:rsid w:val="0089388A"/>
    <w:rsid w:val="00893BF0"/>
    <w:rsid w:val="00893C04"/>
    <w:rsid w:val="00894532"/>
    <w:rsid w:val="00894554"/>
    <w:rsid w:val="008945E8"/>
    <w:rsid w:val="00894B84"/>
    <w:rsid w:val="008950BE"/>
    <w:rsid w:val="008951DB"/>
    <w:rsid w:val="00895613"/>
    <w:rsid w:val="008957FB"/>
    <w:rsid w:val="00896126"/>
    <w:rsid w:val="00896B08"/>
    <w:rsid w:val="00896C97"/>
    <w:rsid w:val="00896CAE"/>
    <w:rsid w:val="00896D26"/>
    <w:rsid w:val="008970B4"/>
    <w:rsid w:val="00897B20"/>
    <w:rsid w:val="008A0144"/>
    <w:rsid w:val="008A088D"/>
    <w:rsid w:val="008A123C"/>
    <w:rsid w:val="008A1A83"/>
    <w:rsid w:val="008A22D4"/>
    <w:rsid w:val="008A2FA9"/>
    <w:rsid w:val="008A32AD"/>
    <w:rsid w:val="008A3590"/>
    <w:rsid w:val="008A432B"/>
    <w:rsid w:val="008A43F7"/>
    <w:rsid w:val="008A4A3D"/>
    <w:rsid w:val="008A4D21"/>
    <w:rsid w:val="008A5478"/>
    <w:rsid w:val="008A5EA1"/>
    <w:rsid w:val="008A6778"/>
    <w:rsid w:val="008A7835"/>
    <w:rsid w:val="008A7865"/>
    <w:rsid w:val="008A7C21"/>
    <w:rsid w:val="008A7E77"/>
    <w:rsid w:val="008B0228"/>
    <w:rsid w:val="008B0E45"/>
    <w:rsid w:val="008B1129"/>
    <w:rsid w:val="008B15BC"/>
    <w:rsid w:val="008B16A9"/>
    <w:rsid w:val="008B18A0"/>
    <w:rsid w:val="008B1A58"/>
    <w:rsid w:val="008B23D2"/>
    <w:rsid w:val="008B29EF"/>
    <w:rsid w:val="008B3315"/>
    <w:rsid w:val="008B37F6"/>
    <w:rsid w:val="008B4370"/>
    <w:rsid w:val="008B4893"/>
    <w:rsid w:val="008B5115"/>
    <w:rsid w:val="008B52FC"/>
    <w:rsid w:val="008B5428"/>
    <w:rsid w:val="008B5D66"/>
    <w:rsid w:val="008B6AAB"/>
    <w:rsid w:val="008B6F13"/>
    <w:rsid w:val="008B7AD4"/>
    <w:rsid w:val="008B7AF1"/>
    <w:rsid w:val="008C0099"/>
    <w:rsid w:val="008C00DF"/>
    <w:rsid w:val="008C03CE"/>
    <w:rsid w:val="008C1041"/>
    <w:rsid w:val="008C13C0"/>
    <w:rsid w:val="008C1562"/>
    <w:rsid w:val="008C17BE"/>
    <w:rsid w:val="008C194D"/>
    <w:rsid w:val="008C1DB0"/>
    <w:rsid w:val="008C2197"/>
    <w:rsid w:val="008C2BEC"/>
    <w:rsid w:val="008C37C8"/>
    <w:rsid w:val="008C40C4"/>
    <w:rsid w:val="008C4117"/>
    <w:rsid w:val="008C4262"/>
    <w:rsid w:val="008C45D9"/>
    <w:rsid w:val="008C501C"/>
    <w:rsid w:val="008C50A5"/>
    <w:rsid w:val="008C5571"/>
    <w:rsid w:val="008C55C0"/>
    <w:rsid w:val="008C5AEA"/>
    <w:rsid w:val="008C5E33"/>
    <w:rsid w:val="008C74A2"/>
    <w:rsid w:val="008C7F31"/>
    <w:rsid w:val="008D186E"/>
    <w:rsid w:val="008D18F1"/>
    <w:rsid w:val="008D1A00"/>
    <w:rsid w:val="008D1DAE"/>
    <w:rsid w:val="008D23F0"/>
    <w:rsid w:val="008D299E"/>
    <w:rsid w:val="008D35F4"/>
    <w:rsid w:val="008D3748"/>
    <w:rsid w:val="008D3F3C"/>
    <w:rsid w:val="008D434C"/>
    <w:rsid w:val="008D4A9C"/>
    <w:rsid w:val="008D54DE"/>
    <w:rsid w:val="008D5537"/>
    <w:rsid w:val="008D57E6"/>
    <w:rsid w:val="008D58EA"/>
    <w:rsid w:val="008D597C"/>
    <w:rsid w:val="008D5EEC"/>
    <w:rsid w:val="008D5F34"/>
    <w:rsid w:val="008D6432"/>
    <w:rsid w:val="008D64C2"/>
    <w:rsid w:val="008D6710"/>
    <w:rsid w:val="008D7000"/>
    <w:rsid w:val="008D7453"/>
    <w:rsid w:val="008D7CE4"/>
    <w:rsid w:val="008E02AD"/>
    <w:rsid w:val="008E0377"/>
    <w:rsid w:val="008E0612"/>
    <w:rsid w:val="008E070E"/>
    <w:rsid w:val="008E0916"/>
    <w:rsid w:val="008E14E3"/>
    <w:rsid w:val="008E14F8"/>
    <w:rsid w:val="008E1597"/>
    <w:rsid w:val="008E218C"/>
    <w:rsid w:val="008E2657"/>
    <w:rsid w:val="008E27ED"/>
    <w:rsid w:val="008E2933"/>
    <w:rsid w:val="008E3273"/>
    <w:rsid w:val="008E44AF"/>
    <w:rsid w:val="008E456D"/>
    <w:rsid w:val="008E4D02"/>
    <w:rsid w:val="008E4D95"/>
    <w:rsid w:val="008E518F"/>
    <w:rsid w:val="008E57BE"/>
    <w:rsid w:val="008E5CE0"/>
    <w:rsid w:val="008E5D5F"/>
    <w:rsid w:val="008E5DEC"/>
    <w:rsid w:val="008E5F1C"/>
    <w:rsid w:val="008E604E"/>
    <w:rsid w:val="008E6395"/>
    <w:rsid w:val="008E6646"/>
    <w:rsid w:val="008E6976"/>
    <w:rsid w:val="008E6A63"/>
    <w:rsid w:val="008E6E4B"/>
    <w:rsid w:val="008E77BD"/>
    <w:rsid w:val="008E7AC8"/>
    <w:rsid w:val="008E7C9E"/>
    <w:rsid w:val="008F0067"/>
    <w:rsid w:val="008F01A3"/>
    <w:rsid w:val="008F0375"/>
    <w:rsid w:val="008F042F"/>
    <w:rsid w:val="008F0749"/>
    <w:rsid w:val="008F0AC4"/>
    <w:rsid w:val="008F0E25"/>
    <w:rsid w:val="008F10AB"/>
    <w:rsid w:val="008F10F8"/>
    <w:rsid w:val="008F11CB"/>
    <w:rsid w:val="008F1289"/>
    <w:rsid w:val="008F1672"/>
    <w:rsid w:val="008F171F"/>
    <w:rsid w:val="008F1F51"/>
    <w:rsid w:val="008F20F3"/>
    <w:rsid w:val="008F2A77"/>
    <w:rsid w:val="008F3027"/>
    <w:rsid w:val="008F32C7"/>
    <w:rsid w:val="008F377F"/>
    <w:rsid w:val="008F3B33"/>
    <w:rsid w:val="008F3D80"/>
    <w:rsid w:val="008F4302"/>
    <w:rsid w:val="008F44DB"/>
    <w:rsid w:val="008F4790"/>
    <w:rsid w:val="008F47FD"/>
    <w:rsid w:val="008F4873"/>
    <w:rsid w:val="008F48F8"/>
    <w:rsid w:val="008F4AE8"/>
    <w:rsid w:val="008F5119"/>
    <w:rsid w:val="008F5282"/>
    <w:rsid w:val="008F53FF"/>
    <w:rsid w:val="008F6258"/>
    <w:rsid w:val="008F6D11"/>
    <w:rsid w:val="008F6E1A"/>
    <w:rsid w:val="008F7416"/>
    <w:rsid w:val="008F7529"/>
    <w:rsid w:val="008F783A"/>
    <w:rsid w:val="008F789B"/>
    <w:rsid w:val="008F7FE2"/>
    <w:rsid w:val="00900095"/>
    <w:rsid w:val="0090012E"/>
    <w:rsid w:val="009006FE"/>
    <w:rsid w:val="00900F3D"/>
    <w:rsid w:val="00902128"/>
    <w:rsid w:val="009021C1"/>
    <w:rsid w:val="00902BC1"/>
    <w:rsid w:val="00903676"/>
    <w:rsid w:val="009036F7"/>
    <w:rsid w:val="00903E4F"/>
    <w:rsid w:val="00904157"/>
    <w:rsid w:val="00904254"/>
    <w:rsid w:val="00905010"/>
    <w:rsid w:val="00905308"/>
    <w:rsid w:val="0090592C"/>
    <w:rsid w:val="00905DB5"/>
    <w:rsid w:val="00906339"/>
    <w:rsid w:val="00906A96"/>
    <w:rsid w:val="00906AAD"/>
    <w:rsid w:val="00906C39"/>
    <w:rsid w:val="00906C7D"/>
    <w:rsid w:val="00906E1D"/>
    <w:rsid w:val="00906F09"/>
    <w:rsid w:val="00906F6F"/>
    <w:rsid w:val="009072CE"/>
    <w:rsid w:val="009073E0"/>
    <w:rsid w:val="00907E6D"/>
    <w:rsid w:val="00910342"/>
    <w:rsid w:val="00910440"/>
    <w:rsid w:val="00910461"/>
    <w:rsid w:val="009105C0"/>
    <w:rsid w:val="00910A05"/>
    <w:rsid w:val="00910C34"/>
    <w:rsid w:val="00910C91"/>
    <w:rsid w:val="00910E60"/>
    <w:rsid w:val="00910F42"/>
    <w:rsid w:val="00910F45"/>
    <w:rsid w:val="009113B4"/>
    <w:rsid w:val="009118D4"/>
    <w:rsid w:val="00911BB2"/>
    <w:rsid w:val="00912EB5"/>
    <w:rsid w:val="0091456B"/>
    <w:rsid w:val="009148C7"/>
    <w:rsid w:val="009151E3"/>
    <w:rsid w:val="009152C7"/>
    <w:rsid w:val="00915D76"/>
    <w:rsid w:val="00915F58"/>
    <w:rsid w:val="00915F92"/>
    <w:rsid w:val="009162ED"/>
    <w:rsid w:val="00916892"/>
    <w:rsid w:val="009170E8"/>
    <w:rsid w:val="00917665"/>
    <w:rsid w:val="00917C9D"/>
    <w:rsid w:val="00920A1D"/>
    <w:rsid w:val="00920B70"/>
    <w:rsid w:val="0092103F"/>
    <w:rsid w:val="009214EC"/>
    <w:rsid w:val="00921E57"/>
    <w:rsid w:val="00922725"/>
    <w:rsid w:val="0092294C"/>
    <w:rsid w:val="00922ACD"/>
    <w:rsid w:val="00922E73"/>
    <w:rsid w:val="00923029"/>
    <w:rsid w:val="0092368B"/>
    <w:rsid w:val="009239F2"/>
    <w:rsid w:val="00923ACA"/>
    <w:rsid w:val="0092449A"/>
    <w:rsid w:val="00924A82"/>
    <w:rsid w:val="00924E5A"/>
    <w:rsid w:val="00924EFF"/>
    <w:rsid w:val="0092551C"/>
    <w:rsid w:val="0092653A"/>
    <w:rsid w:val="00926796"/>
    <w:rsid w:val="009278D8"/>
    <w:rsid w:val="0093041A"/>
    <w:rsid w:val="0093066D"/>
    <w:rsid w:val="00931050"/>
    <w:rsid w:val="009311B5"/>
    <w:rsid w:val="00931414"/>
    <w:rsid w:val="00931A23"/>
    <w:rsid w:val="00931DAA"/>
    <w:rsid w:val="00932D07"/>
    <w:rsid w:val="0093303A"/>
    <w:rsid w:val="00933230"/>
    <w:rsid w:val="0093370D"/>
    <w:rsid w:val="009342E4"/>
    <w:rsid w:val="0093430C"/>
    <w:rsid w:val="00934355"/>
    <w:rsid w:val="009349F9"/>
    <w:rsid w:val="00935A3C"/>
    <w:rsid w:val="0093624D"/>
    <w:rsid w:val="009366C9"/>
    <w:rsid w:val="009367AE"/>
    <w:rsid w:val="009370C0"/>
    <w:rsid w:val="00937380"/>
    <w:rsid w:val="00937CB6"/>
    <w:rsid w:val="0094047D"/>
    <w:rsid w:val="009407D4"/>
    <w:rsid w:val="00940B47"/>
    <w:rsid w:val="00940B4E"/>
    <w:rsid w:val="00940DC4"/>
    <w:rsid w:val="009410C5"/>
    <w:rsid w:val="0094112A"/>
    <w:rsid w:val="00941504"/>
    <w:rsid w:val="00941AB2"/>
    <w:rsid w:val="00941B14"/>
    <w:rsid w:val="009421D9"/>
    <w:rsid w:val="009423A7"/>
    <w:rsid w:val="00942877"/>
    <w:rsid w:val="00943F8E"/>
    <w:rsid w:val="00943FFF"/>
    <w:rsid w:val="00944AD7"/>
    <w:rsid w:val="00944CA6"/>
    <w:rsid w:val="00944EFF"/>
    <w:rsid w:val="00945231"/>
    <w:rsid w:val="009456C9"/>
    <w:rsid w:val="00945A86"/>
    <w:rsid w:val="00946B3B"/>
    <w:rsid w:val="00946D01"/>
    <w:rsid w:val="00946DC9"/>
    <w:rsid w:val="00947203"/>
    <w:rsid w:val="009472C0"/>
    <w:rsid w:val="0094761A"/>
    <w:rsid w:val="0094796B"/>
    <w:rsid w:val="00947C0C"/>
    <w:rsid w:val="009502F9"/>
    <w:rsid w:val="00950620"/>
    <w:rsid w:val="009509CF"/>
    <w:rsid w:val="00951396"/>
    <w:rsid w:val="009513B4"/>
    <w:rsid w:val="00951463"/>
    <w:rsid w:val="00951544"/>
    <w:rsid w:val="00952127"/>
    <w:rsid w:val="00952320"/>
    <w:rsid w:val="009523C1"/>
    <w:rsid w:val="00952949"/>
    <w:rsid w:val="00952FDE"/>
    <w:rsid w:val="00953600"/>
    <w:rsid w:val="00953B66"/>
    <w:rsid w:val="0095445F"/>
    <w:rsid w:val="009547C4"/>
    <w:rsid w:val="009548DB"/>
    <w:rsid w:val="00954A90"/>
    <w:rsid w:val="00955484"/>
    <w:rsid w:val="009557A5"/>
    <w:rsid w:val="00955F9B"/>
    <w:rsid w:val="00955FF8"/>
    <w:rsid w:val="00956DF5"/>
    <w:rsid w:val="00956F58"/>
    <w:rsid w:val="0095727B"/>
    <w:rsid w:val="0096077E"/>
    <w:rsid w:val="00960DCF"/>
    <w:rsid w:val="00960E9E"/>
    <w:rsid w:val="00960EA0"/>
    <w:rsid w:val="009611C1"/>
    <w:rsid w:val="00961571"/>
    <w:rsid w:val="00961F26"/>
    <w:rsid w:val="00962226"/>
    <w:rsid w:val="009627FB"/>
    <w:rsid w:val="0096361A"/>
    <w:rsid w:val="00963A29"/>
    <w:rsid w:val="00963AEF"/>
    <w:rsid w:val="00963F94"/>
    <w:rsid w:val="00964B74"/>
    <w:rsid w:val="00965774"/>
    <w:rsid w:val="00965A64"/>
    <w:rsid w:val="00966F02"/>
    <w:rsid w:val="00966F3C"/>
    <w:rsid w:val="00966F95"/>
    <w:rsid w:val="00967A96"/>
    <w:rsid w:val="00967B66"/>
    <w:rsid w:val="00967E78"/>
    <w:rsid w:val="0097182A"/>
    <w:rsid w:val="009718AF"/>
    <w:rsid w:val="009719DC"/>
    <w:rsid w:val="0097200A"/>
    <w:rsid w:val="009726A3"/>
    <w:rsid w:val="009729B9"/>
    <w:rsid w:val="00972D2E"/>
    <w:rsid w:val="00972D82"/>
    <w:rsid w:val="00972E29"/>
    <w:rsid w:val="00972EC5"/>
    <w:rsid w:val="009731C0"/>
    <w:rsid w:val="00973AB4"/>
    <w:rsid w:val="00973D33"/>
    <w:rsid w:val="00974787"/>
    <w:rsid w:val="00974988"/>
    <w:rsid w:val="009763BA"/>
    <w:rsid w:val="009765E6"/>
    <w:rsid w:val="00976700"/>
    <w:rsid w:val="00976743"/>
    <w:rsid w:val="00976F17"/>
    <w:rsid w:val="0097779C"/>
    <w:rsid w:val="0098032C"/>
    <w:rsid w:val="009803E5"/>
    <w:rsid w:val="0098104A"/>
    <w:rsid w:val="00981577"/>
    <w:rsid w:val="00981CAB"/>
    <w:rsid w:val="00981CDE"/>
    <w:rsid w:val="00981F4E"/>
    <w:rsid w:val="009829C6"/>
    <w:rsid w:val="00982D3C"/>
    <w:rsid w:val="009835CC"/>
    <w:rsid w:val="009837AD"/>
    <w:rsid w:val="00983B11"/>
    <w:rsid w:val="009844C1"/>
    <w:rsid w:val="0098495A"/>
    <w:rsid w:val="00984A4B"/>
    <w:rsid w:val="00984CA8"/>
    <w:rsid w:val="00985010"/>
    <w:rsid w:val="009851CD"/>
    <w:rsid w:val="009852C1"/>
    <w:rsid w:val="00985684"/>
    <w:rsid w:val="009857EF"/>
    <w:rsid w:val="00985D8F"/>
    <w:rsid w:val="00986B26"/>
    <w:rsid w:val="009879E3"/>
    <w:rsid w:val="00987CB5"/>
    <w:rsid w:val="00987DD7"/>
    <w:rsid w:val="00990B59"/>
    <w:rsid w:val="00990C87"/>
    <w:rsid w:val="0099137D"/>
    <w:rsid w:val="009921C2"/>
    <w:rsid w:val="0099246C"/>
    <w:rsid w:val="00992518"/>
    <w:rsid w:val="009930AB"/>
    <w:rsid w:val="009939BF"/>
    <w:rsid w:val="00993EC6"/>
    <w:rsid w:val="00994044"/>
    <w:rsid w:val="00994B2A"/>
    <w:rsid w:val="00994B54"/>
    <w:rsid w:val="00994D7F"/>
    <w:rsid w:val="00994DC4"/>
    <w:rsid w:val="00995146"/>
    <w:rsid w:val="00995580"/>
    <w:rsid w:val="00995AD4"/>
    <w:rsid w:val="00996B6D"/>
    <w:rsid w:val="00996BB1"/>
    <w:rsid w:val="009974D4"/>
    <w:rsid w:val="00997929"/>
    <w:rsid w:val="00997A0A"/>
    <w:rsid w:val="00997CE8"/>
    <w:rsid w:val="009A0504"/>
    <w:rsid w:val="009A0A33"/>
    <w:rsid w:val="009A11DB"/>
    <w:rsid w:val="009A137B"/>
    <w:rsid w:val="009A1620"/>
    <w:rsid w:val="009A17E3"/>
    <w:rsid w:val="009A1F76"/>
    <w:rsid w:val="009A2154"/>
    <w:rsid w:val="009A2235"/>
    <w:rsid w:val="009A2285"/>
    <w:rsid w:val="009A2743"/>
    <w:rsid w:val="009A27E8"/>
    <w:rsid w:val="009A2929"/>
    <w:rsid w:val="009A2948"/>
    <w:rsid w:val="009A2D6F"/>
    <w:rsid w:val="009A2E2C"/>
    <w:rsid w:val="009A2F84"/>
    <w:rsid w:val="009A3363"/>
    <w:rsid w:val="009A33D6"/>
    <w:rsid w:val="009A35A1"/>
    <w:rsid w:val="009A36B9"/>
    <w:rsid w:val="009A39B2"/>
    <w:rsid w:val="009A3BCD"/>
    <w:rsid w:val="009A3C70"/>
    <w:rsid w:val="009A401C"/>
    <w:rsid w:val="009A49ED"/>
    <w:rsid w:val="009A4C0E"/>
    <w:rsid w:val="009A4DE8"/>
    <w:rsid w:val="009A4F6D"/>
    <w:rsid w:val="009A56C0"/>
    <w:rsid w:val="009A5852"/>
    <w:rsid w:val="009A58E4"/>
    <w:rsid w:val="009A59A7"/>
    <w:rsid w:val="009A5EFE"/>
    <w:rsid w:val="009A6D53"/>
    <w:rsid w:val="009A716E"/>
    <w:rsid w:val="009A7465"/>
    <w:rsid w:val="009A7507"/>
    <w:rsid w:val="009A77F8"/>
    <w:rsid w:val="009A7A04"/>
    <w:rsid w:val="009A7B23"/>
    <w:rsid w:val="009A7D6A"/>
    <w:rsid w:val="009B0253"/>
    <w:rsid w:val="009B04B2"/>
    <w:rsid w:val="009B0664"/>
    <w:rsid w:val="009B16C4"/>
    <w:rsid w:val="009B1743"/>
    <w:rsid w:val="009B1C2A"/>
    <w:rsid w:val="009B1EEF"/>
    <w:rsid w:val="009B20D0"/>
    <w:rsid w:val="009B2267"/>
    <w:rsid w:val="009B25AD"/>
    <w:rsid w:val="009B2961"/>
    <w:rsid w:val="009B2ED2"/>
    <w:rsid w:val="009B33A1"/>
    <w:rsid w:val="009B349C"/>
    <w:rsid w:val="009B3A24"/>
    <w:rsid w:val="009B3D70"/>
    <w:rsid w:val="009B3DE7"/>
    <w:rsid w:val="009B3FCA"/>
    <w:rsid w:val="009B420F"/>
    <w:rsid w:val="009B442E"/>
    <w:rsid w:val="009B4521"/>
    <w:rsid w:val="009B47E7"/>
    <w:rsid w:val="009B488B"/>
    <w:rsid w:val="009B48C9"/>
    <w:rsid w:val="009B52E5"/>
    <w:rsid w:val="009B52E8"/>
    <w:rsid w:val="009B5D44"/>
    <w:rsid w:val="009B682F"/>
    <w:rsid w:val="009B6927"/>
    <w:rsid w:val="009B6B13"/>
    <w:rsid w:val="009B706B"/>
    <w:rsid w:val="009B73FB"/>
    <w:rsid w:val="009B7DEF"/>
    <w:rsid w:val="009B7F65"/>
    <w:rsid w:val="009C033E"/>
    <w:rsid w:val="009C03A6"/>
    <w:rsid w:val="009C0406"/>
    <w:rsid w:val="009C0621"/>
    <w:rsid w:val="009C089B"/>
    <w:rsid w:val="009C10FD"/>
    <w:rsid w:val="009C1486"/>
    <w:rsid w:val="009C155D"/>
    <w:rsid w:val="009C1944"/>
    <w:rsid w:val="009C1C63"/>
    <w:rsid w:val="009C1F65"/>
    <w:rsid w:val="009C1FCE"/>
    <w:rsid w:val="009C248D"/>
    <w:rsid w:val="009C2AAC"/>
    <w:rsid w:val="009C2C7B"/>
    <w:rsid w:val="009C301A"/>
    <w:rsid w:val="009C376E"/>
    <w:rsid w:val="009C3E87"/>
    <w:rsid w:val="009C4F96"/>
    <w:rsid w:val="009C5432"/>
    <w:rsid w:val="009C54D4"/>
    <w:rsid w:val="009C57B9"/>
    <w:rsid w:val="009C57BF"/>
    <w:rsid w:val="009C584B"/>
    <w:rsid w:val="009C5A71"/>
    <w:rsid w:val="009C5BF8"/>
    <w:rsid w:val="009C5E44"/>
    <w:rsid w:val="009C5FAC"/>
    <w:rsid w:val="009C6D05"/>
    <w:rsid w:val="009C72B5"/>
    <w:rsid w:val="009C734C"/>
    <w:rsid w:val="009C7BFF"/>
    <w:rsid w:val="009D00C7"/>
    <w:rsid w:val="009D044B"/>
    <w:rsid w:val="009D06EF"/>
    <w:rsid w:val="009D0CDD"/>
    <w:rsid w:val="009D1789"/>
    <w:rsid w:val="009D1D14"/>
    <w:rsid w:val="009D2325"/>
    <w:rsid w:val="009D2992"/>
    <w:rsid w:val="009D2AB0"/>
    <w:rsid w:val="009D2C1C"/>
    <w:rsid w:val="009D30B3"/>
    <w:rsid w:val="009D3284"/>
    <w:rsid w:val="009D33BD"/>
    <w:rsid w:val="009D341A"/>
    <w:rsid w:val="009D3AA6"/>
    <w:rsid w:val="009D3CE2"/>
    <w:rsid w:val="009D3FB4"/>
    <w:rsid w:val="009D4A35"/>
    <w:rsid w:val="009D4BFF"/>
    <w:rsid w:val="009D4D02"/>
    <w:rsid w:val="009D4FB9"/>
    <w:rsid w:val="009D5361"/>
    <w:rsid w:val="009D5682"/>
    <w:rsid w:val="009D5B0A"/>
    <w:rsid w:val="009D5FCD"/>
    <w:rsid w:val="009D6622"/>
    <w:rsid w:val="009D6794"/>
    <w:rsid w:val="009D6E2F"/>
    <w:rsid w:val="009D71D8"/>
    <w:rsid w:val="009D72E9"/>
    <w:rsid w:val="009D7F75"/>
    <w:rsid w:val="009D7FDF"/>
    <w:rsid w:val="009E013D"/>
    <w:rsid w:val="009E05E2"/>
    <w:rsid w:val="009E0761"/>
    <w:rsid w:val="009E077B"/>
    <w:rsid w:val="009E13C6"/>
    <w:rsid w:val="009E15B6"/>
    <w:rsid w:val="009E1745"/>
    <w:rsid w:val="009E189C"/>
    <w:rsid w:val="009E1BB5"/>
    <w:rsid w:val="009E1C4E"/>
    <w:rsid w:val="009E3A7D"/>
    <w:rsid w:val="009E41CA"/>
    <w:rsid w:val="009E4620"/>
    <w:rsid w:val="009E49E0"/>
    <w:rsid w:val="009E4CC2"/>
    <w:rsid w:val="009E4E92"/>
    <w:rsid w:val="009E5B3E"/>
    <w:rsid w:val="009E5DC8"/>
    <w:rsid w:val="009E6207"/>
    <w:rsid w:val="009E6506"/>
    <w:rsid w:val="009E6521"/>
    <w:rsid w:val="009E65BC"/>
    <w:rsid w:val="009E6913"/>
    <w:rsid w:val="009E697A"/>
    <w:rsid w:val="009E6E16"/>
    <w:rsid w:val="009E76A1"/>
    <w:rsid w:val="009E7D11"/>
    <w:rsid w:val="009E7DAF"/>
    <w:rsid w:val="009F002C"/>
    <w:rsid w:val="009F016C"/>
    <w:rsid w:val="009F01FC"/>
    <w:rsid w:val="009F1EBB"/>
    <w:rsid w:val="009F2382"/>
    <w:rsid w:val="009F2A71"/>
    <w:rsid w:val="009F2A8F"/>
    <w:rsid w:val="009F3949"/>
    <w:rsid w:val="009F39B8"/>
    <w:rsid w:val="009F3B7D"/>
    <w:rsid w:val="009F4528"/>
    <w:rsid w:val="009F4915"/>
    <w:rsid w:val="009F592E"/>
    <w:rsid w:val="009F5DFC"/>
    <w:rsid w:val="009F5E2B"/>
    <w:rsid w:val="009F5EE3"/>
    <w:rsid w:val="009F6351"/>
    <w:rsid w:val="009F76EC"/>
    <w:rsid w:val="009F7F4E"/>
    <w:rsid w:val="00A00FD7"/>
    <w:rsid w:val="00A01983"/>
    <w:rsid w:val="00A01DE4"/>
    <w:rsid w:val="00A02961"/>
    <w:rsid w:val="00A03682"/>
    <w:rsid w:val="00A036B5"/>
    <w:rsid w:val="00A0392B"/>
    <w:rsid w:val="00A04003"/>
    <w:rsid w:val="00A04048"/>
    <w:rsid w:val="00A040ED"/>
    <w:rsid w:val="00A043E9"/>
    <w:rsid w:val="00A04F0D"/>
    <w:rsid w:val="00A053E5"/>
    <w:rsid w:val="00A05BD7"/>
    <w:rsid w:val="00A05C00"/>
    <w:rsid w:val="00A05EA3"/>
    <w:rsid w:val="00A060ED"/>
    <w:rsid w:val="00A061A1"/>
    <w:rsid w:val="00A061F1"/>
    <w:rsid w:val="00A062C9"/>
    <w:rsid w:val="00A064E4"/>
    <w:rsid w:val="00A0727C"/>
    <w:rsid w:val="00A078B9"/>
    <w:rsid w:val="00A1013C"/>
    <w:rsid w:val="00A10279"/>
    <w:rsid w:val="00A10A3D"/>
    <w:rsid w:val="00A10ABC"/>
    <w:rsid w:val="00A11169"/>
    <w:rsid w:val="00A11277"/>
    <w:rsid w:val="00A1129A"/>
    <w:rsid w:val="00A11388"/>
    <w:rsid w:val="00A114DD"/>
    <w:rsid w:val="00A115D2"/>
    <w:rsid w:val="00A11C7E"/>
    <w:rsid w:val="00A11D54"/>
    <w:rsid w:val="00A11EA7"/>
    <w:rsid w:val="00A12546"/>
    <w:rsid w:val="00A12D36"/>
    <w:rsid w:val="00A12F3E"/>
    <w:rsid w:val="00A135AD"/>
    <w:rsid w:val="00A152C0"/>
    <w:rsid w:val="00A15539"/>
    <w:rsid w:val="00A15E60"/>
    <w:rsid w:val="00A162A6"/>
    <w:rsid w:val="00A16AE5"/>
    <w:rsid w:val="00A16AE8"/>
    <w:rsid w:val="00A16C8F"/>
    <w:rsid w:val="00A174E9"/>
    <w:rsid w:val="00A174F4"/>
    <w:rsid w:val="00A20270"/>
    <w:rsid w:val="00A20461"/>
    <w:rsid w:val="00A20519"/>
    <w:rsid w:val="00A2090A"/>
    <w:rsid w:val="00A20C85"/>
    <w:rsid w:val="00A20F6D"/>
    <w:rsid w:val="00A211A2"/>
    <w:rsid w:val="00A211AC"/>
    <w:rsid w:val="00A2122B"/>
    <w:rsid w:val="00A2272E"/>
    <w:rsid w:val="00A24039"/>
    <w:rsid w:val="00A24208"/>
    <w:rsid w:val="00A24270"/>
    <w:rsid w:val="00A24672"/>
    <w:rsid w:val="00A24D2B"/>
    <w:rsid w:val="00A25258"/>
    <w:rsid w:val="00A253C0"/>
    <w:rsid w:val="00A263A7"/>
    <w:rsid w:val="00A26477"/>
    <w:rsid w:val="00A26845"/>
    <w:rsid w:val="00A268CB"/>
    <w:rsid w:val="00A269C4"/>
    <w:rsid w:val="00A26D3C"/>
    <w:rsid w:val="00A27833"/>
    <w:rsid w:val="00A2792D"/>
    <w:rsid w:val="00A27BEB"/>
    <w:rsid w:val="00A27CA0"/>
    <w:rsid w:val="00A307A0"/>
    <w:rsid w:val="00A30889"/>
    <w:rsid w:val="00A30B7A"/>
    <w:rsid w:val="00A31A34"/>
    <w:rsid w:val="00A31E96"/>
    <w:rsid w:val="00A32026"/>
    <w:rsid w:val="00A320F8"/>
    <w:rsid w:val="00A32100"/>
    <w:rsid w:val="00A32116"/>
    <w:rsid w:val="00A325BD"/>
    <w:rsid w:val="00A325EE"/>
    <w:rsid w:val="00A32623"/>
    <w:rsid w:val="00A3279F"/>
    <w:rsid w:val="00A32A98"/>
    <w:rsid w:val="00A32AAB"/>
    <w:rsid w:val="00A32AB8"/>
    <w:rsid w:val="00A33523"/>
    <w:rsid w:val="00A33F6E"/>
    <w:rsid w:val="00A33FC0"/>
    <w:rsid w:val="00A3406B"/>
    <w:rsid w:val="00A34D58"/>
    <w:rsid w:val="00A35468"/>
    <w:rsid w:val="00A35A91"/>
    <w:rsid w:val="00A364F6"/>
    <w:rsid w:val="00A372C0"/>
    <w:rsid w:val="00A37EC7"/>
    <w:rsid w:val="00A4061A"/>
    <w:rsid w:val="00A40A31"/>
    <w:rsid w:val="00A415B9"/>
    <w:rsid w:val="00A416B4"/>
    <w:rsid w:val="00A41AB4"/>
    <w:rsid w:val="00A41D9B"/>
    <w:rsid w:val="00A4287B"/>
    <w:rsid w:val="00A42EB1"/>
    <w:rsid w:val="00A430AA"/>
    <w:rsid w:val="00A44652"/>
    <w:rsid w:val="00A44772"/>
    <w:rsid w:val="00A4497F"/>
    <w:rsid w:val="00A44A49"/>
    <w:rsid w:val="00A44F6F"/>
    <w:rsid w:val="00A4551F"/>
    <w:rsid w:val="00A455A5"/>
    <w:rsid w:val="00A45AAC"/>
    <w:rsid w:val="00A45F52"/>
    <w:rsid w:val="00A465CF"/>
    <w:rsid w:val="00A469E2"/>
    <w:rsid w:val="00A46CB5"/>
    <w:rsid w:val="00A4776F"/>
    <w:rsid w:val="00A47FBD"/>
    <w:rsid w:val="00A50050"/>
    <w:rsid w:val="00A500AB"/>
    <w:rsid w:val="00A50165"/>
    <w:rsid w:val="00A50C9D"/>
    <w:rsid w:val="00A5130A"/>
    <w:rsid w:val="00A51703"/>
    <w:rsid w:val="00A5187A"/>
    <w:rsid w:val="00A518AD"/>
    <w:rsid w:val="00A51A0B"/>
    <w:rsid w:val="00A526FA"/>
    <w:rsid w:val="00A52BD4"/>
    <w:rsid w:val="00A52FEC"/>
    <w:rsid w:val="00A530B4"/>
    <w:rsid w:val="00A53574"/>
    <w:rsid w:val="00A539DD"/>
    <w:rsid w:val="00A53D81"/>
    <w:rsid w:val="00A5406B"/>
    <w:rsid w:val="00A544AA"/>
    <w:rsid w:val="00A54D5B"/>
    <w:rsid w:val="00A54E48"/>
    <w:rsid w:val="00A550FC"/>
    <w:rsid w:val="00A55378"/>
    <w:rsid w:val="00A560C7"/>
    <w:rsid w:val="00A562B2"/>
    <w:rsid w:val="00A568D5"/>
    <w:rsid w:val="00A56B6F"/>
    <w:rsid w:val="00A56F4F"/>
    <w:rsid w:val="00A57038"/>
    <w:rsid w:val="00A579CE"/>
    <w:rsid w:val="00A57A61"/>
    <w:rsid w:val="00A57BEA"/>
    <w:rsid w:val="00A60182"/>
    <w:rsid w:val="00A6025F"/>
    <w:rsid w:val="00A60552"/>
    <w:rsid w:val="00A60588"/>
    <w:rsid w:val="00A60C25"/>
    <w:rsid w:val="00A614AE"/>
    <w:rsid w:val="00A614E7"/>
    <w:rsid w:val="00A61A45"/>
    <w:rsid w:val="00A61D42"/>
    <w:rsid w:val="00A61EE1"/>
    <w:rsid w:val="00A61FE8"/>
    <w:rsid w:val="00A6212D"/>
    <w:rsid w:val="00A6218F"/>
    <w:rsid w:val="00A62474"/>
    <w:rsid w:val="00A62752"/>
    <w:rsid w:val="00A62805"/>
    <w:rsid w:val="00A62989"/>
    <w:rsid w:val="00A62C2A"/>
    <w:rsid w:val="00A63DB2"/>
    <w:rsid w:val="00A642EB"/>
    <w:rsid w:val="00A64DB7"/>
    <w:rsid w:val="00A6518D"/>
    <w:rsid w:val="00A65437"/>
    <w:rsid w:val="00A656DB"/>
    <w:rsid w:val="00A65742"/>
    <w:rsid w:val="00A66868"/>
    <w:rsid w:val="00A67181"/>
    <w:rsid w:val="00A671A2"/>
    <w:rsid w:val="00A672E8"/>
    <w:rsid w:val="00A67692"/>
    <w:rsid w:val="00A6772F"/>
    <w:rsid w:val="00A67CB9"/>
    <w:rsid w:val="00A701F8"/>
    <w:rsid w:val="00A70288"/>
    <w:rsid w:val="00A704D6"/>
    <w:rsid w:val="00A705F6"/>
    <w:rsid w:val="00A706BF"/>
    <w:rsid w:val="00A7106C"/>
    <w:rsid w:val="00A71B50"/>
    <w:rsid w:val="00A722F3"/>
    <w:rsid w:val="00A72937"/>
    <w:rsid w:val="00A72CEA"/>
    <w:rsid w:val="00A73119"/>
    <w:rsid w:val="00A73C3D"/>
    <w:rsid w:val="00A743B9"/>
    <w:rsid w:val="00A74584"/>
    <w:rsid w:val="00A7474A"/>
    <w:rsid w:val="00A75149"/>
    <w:rsid w:val="00A7526E"/>
    <w:rsid w:val="00A75648"/>
    <w:rsid w:val="00A75D0A"/>
    <w:rsid w:val="00A7601A"/>
    <w:rsid w:val="00A771B4"/>
    <w:rsid w:val="00A77376"/>
    <w:rsid w:val="00A77C7E"/>
    <w:rsid w:val="00A801CA"/>
    <w:rsid w:val="00A8028F"/>
    <w:rsid w:val="00A803A3"/>
    <w:rsid w:val="00A80B40"/>
    <w:rsid w:val="00A80F9E"/>
    <w:rsid w:val="00A81957"/>
    <w:rsid w:val="00A81A6B"/>
    <w:rsid w:val="00A81DCB"/>
    <w:rsid w:val="00A826CD"/>
    <w:rsid w:val="00A83519"/>
    <w:rsid w:val="00A8404B"/>
    <w:rsid w:val="00A8416A"/>
    <w:rsid w:val="00A841A1"/>
    <w:rsid w:val="00A84BAB"/>
    <w:rsid w:val="00A84D1A"/>
    <w:rsid w:val="00A8529F"/>
    <w:rsid w:val="00A857BA"/>
    <w:rsid w:val="00A85FCF"/>
    <w:rsid w:val="00A868E3"/>
    <w:rsid w:val="00A868F7"/>
    <w:rsid w:val="00A86A47"/>
    <w:rsid w:val="00A86B92"/>
    <w:rsid w:val="00A875DF"/>
    <w:rsid w:val="00A876DE"/>
    <w:rsid w:val="00A876E1"/>
    <w:rsid w:val="00A87969"/>
    <w:rsid w:val="00A87E06"/>
    <w:rsid w:val="00A90030"/>
    <w:rsid w:val="00A90436"/>
    <w:rsid w:val="00A9131C"/>
    <w:rsid w:val="00A913E4"/>
    <w:rsid w:val="00A91559"/>
    <w:rsid w:val="00A91B9F"/>
    <w:rsid w:val="00A91DF1"/>
    <w:rsid w:val="00A923C6"/>
    <w:rsid w:val="00A92F3D"/>
    <w:rsid w:val="00A93398"/>
    <w:rsid w:val="00A93710"/>
    <w:rsid w:val="00A93783"/>
    <w:rsid w:val="00A93BFF"/>
    <w:rsid w:val="00A93C9E"/>
    <w:rsid w:val="00A93EDA"/>
    <w:rsid w:val="00A94590"/>
    <w:rsid w:val="00A94940"/>
    <w:rsid w:val="00A94AEA"/>
    <w:rsid w:val="00A952A8"/>
    <w:rsid w:val="00A95BFD"/>
    <w:rsid w:val="00A95C5A"/>
    <w:rsid w:val="00A95F2B"/>
    <w:rsid w:val="00A967FE"/>
    <w:rsid w:val="00A968D7"/>
    <w:rsid w:val="00A9696B"/>
    <w:rsid w:val="00A96AB3"/>
    <w:rsid w:val="00A96BBD"/>
    <w:rsid w:val="00A9735A"/>
    <w:rsid w:val="00A974AC"/>
    <w:rsid w:val="00A975C8"/>
    <w:rsid w:val="00A978B3"/>
    <w:rsid w:val="00A97A56"/>
    <w:rsid w:val="00A97D48"/>
    <w:rsid w:val="00A97F30"/>
    <w:rsid w:val="00A97F5D"/>
    <w:rsid w:val="00AA015C"/>
    <w:rsid w:val="00AA0383"/>
    <w:rsid w:val="00AA0563"/>
    <w:rsid w:val="00AA0732"/>
    <w:rsid w:val="00AA0A5F"/>
    <w:rsid w:val="00AA0BD6"/>
    <w:rsid w:val="00AA0CF7"/>
    <w:rsid w:val="00AA0DB7"/>
    <w:rsid w:val="00AA1734"/>
    <w:rsid w:val="00AA1EF0"/>
    <w:rsid w:val="00AA2FD9"/>
    <w:rsid w:val="00AA302B"/>
    <w:rsid w:val="00AA319C"/>
    <w:rsid w:val="00AA3531"/>
    <w:rsid w:val="00AA3643"/>
    <w:rsid w:val="00AA38F5"/>
    <w:rsid w:val="00AA3A85"/>
    <w:rsid w:val="00AA3E90"/>
    <w:rsid w:val="00AA3EF9"/>
    <w:rsid w:val="00AA42B8"/>
    <w:rsid w:val="00AA4882"/>
    <w:rsid w:val="00AA4DC2"/>
    <w:rsid w:val="00AA630C"/>
    <w:rsid w:val="00AA64B5"/>
    <w:rsid w:val="00AA6919"/>
    <w:rsid w:val="00AA6B44"/>
    <w:rsid w:val="00AA7241"/>
    <w:rsid w:val="00AA7587"/>
    <w:rsid w:val="00AA7590"/>
    <w:rsid w:val="00AA7F1E"/>
    <w:rsid w:val="00AB007A"/>
    <w:rsid w:val="00AB0319"/>
    <w:rsid w:val="00AB2D6B"/>
    <w:rsid w:val="00AB32DF"/>
    <w:rsid w:val="00AB400D"/>
    <w:rsid w:val="00AB475A"/>
    <w:rsid w:val="00AB508C"/>
    <w:rsid w:val="00AB51C1"/>
    <w:rsid w:val="00AB5B5A"/>
    <w:rsid w:val="00AB5E96"/>
    <w:rsid w:val="00AB6110"/>
    <w:rsid w:val="00AB650F"/>
    <w:rsid w:val="00AB66A4"/>
    <w:rsid w:val="00AB66B8"/>
    <w:rsid w:val="00AB69BA"/>
    <w:rsid w:val="00AB781C"/>
    <w:rsid w:val="00AB7A16"/>
    <w:rsid w:val="00AB7B81"/>
    <w:rsid w:val="00AB7F0A"/>
    <w:rsid w:val="00AB7FBC"/>
    <w:rsid w:val="00AC00F4"/>
    <w:rsid w:val="00AC0BB6"/>
    <w:rsid w:val="00AC0F7B"/>
    <w:rsid w:val="00AC1538"/>
    <w:rsid w:val="00AC1D78"/>
    <w:rsid w:val="00AC2227"/>
    <w:rsid w:val="00AC2540"/>
    <w:rsid w:val="00AC2608"/>
    <w:rsid w:val="00AC2691"/>
    <w:rsid w:val="00AC38CE"/>
    <w:rsid w:val="00AC3BFE"/>
    <w:rsid w:val="00AC3D47"/>
    <w:rsid w:val="00AC41AB"/>
    <w:rsid w:val="00AC42C9"/>
    <w:rsid w:val="00AC44BF"/>
    <w:rsid w:val="00AC4F85"/>
    <w:rsid w:val="00AC5324"/>
    <w:rsid w:val="00AC5467"/>
    <w:rsid w:val="00AC589C"/>
    <w:rsid w:val="00AC5C75"/>
    <w:rsid w:val="00AC6180"/>
    <w:rsid w:val="00AC63A9"/>
    <w:rsid w:val="00AC66C9"/>
    <w:rsid w:val="00AC6706"/>
    <w:rsid w:val="00AC6A12"/>
    <w:rsid w:val="00AC6EA1"/>
    <w:rsid w:val="00AC7BCC"/>
    <w:rsid w:val="00AD003B"/>
    <w:rsid w:val="00AD022E"/>
    <w:rsid w:val="00AD02C7"/>
    <w:rsid w:val="00AD05AA"/>
    <w:rsid w:val="00AD06E8"/>
    <w:rsid w:val="00AD0D52"/>
    <w:rsid w:val="00AD14C5"/>
    <w:rsid w:val="00AD195C"/>
    <w:rsid w:val="00AD1999"/>
    <w:rsid w:val="00AD1D65"/>
    <w:rsid w:val="00AD2D89"/>
    <w:rsid w:val="00AD2FCE"/>
    <w:rsid w:val="00AD34F3"/>
    <w:rsid w:val="00AD3697"/>
    <w:rsid w:val="00AD3FEB"/>
    <w:rsid w:val="00AD4908"/>
    <w:rsid w:val="00AD4C11"/>
    <w:rsid w:val="00AD5180"/>
    <w:rsid w:val="00AD53F3"/>
    <w:rsid w:val="00AD5558"/>
    <w:rsid w:val="00AD63F0"/>
    <w:rsid w:val="00AD673C"/>
    <w:rsid w:val="00AD7563"/>
    <w:rsid w:val="00AD768C"/>
    <w:rsid w:val="00AD7EB5"/>
    <w:rsid w:val="00AE046E"/>
    <w:rsid w:val="00AE0879"/>
    <w:rsid w:val="00AE0D6D"/>
    <w:rsid w:val="00AE0D73"/>
    <w:rsid w:val="00AE11FD"/>
    <w:rsid w:val="00AE1233"/>
    <w:rsid w:val="00AE12DD"/>
    <w:rsid w:val="00AE1C08"/>
    <w:rsid w:val="00AE2081"/>
    <w:rsid w:val="00AE2249"/>
    <w:rsid w:val="00AE28DF"/>
    <w:rsid w:val="00AE2BBE"/>
    <w:rsid w:val="00AE2E42"/>
    <w:rsid w:val="00AE2EFF"/>
    <w:rsid w:val="00AE3572"/>
    <w:rsid w:val="00AE38D7"/>
    <w:rsid w:val="00AE4365"/>
    <w:rsid w:val="00AE44AB"/>
    <w:rsid w:val="00AE50C1"/>
    <w:rsid w:val="00AE5280"/>
    <w:rsid w:val="00AE5710"/>
    <w:rsid w:val="00AE6744"/>
    <w:rsid w:val="00AE6827"/>
    <w:rsid w:val="00AE6B9D"/>
    <w:rsid w:val="00AE7425"/>
    <w:rsid w:val="00AE789D"/>
    <w:rsid w:val="00AF07B1"/>
    <w:rsid w:val="00AF08DD"/>
    <w:rsid w:val="00AF1361"/>
    <w:rsid w:val="00AF163C"/>
    <w:rsid w:val="00AF2444"/>
    <w:rsid w:val="00AF3554"/>
    <w:rsid w:val="00AF3DD4"/>
    <w:rsid w:val="00AF4A41"/>
    <w:rsid w:val="00AF5288"/>
    <w:rsid w:val="00AF55C8"/>
    <w:rsid w:val="00AF57E7"/>
    <w:rsid w:val="00AF5B4A"/>
    <w:rsid w:val="00AF5E7D"/>
    <w:rsid w:val="00AF6321"/>
    <w:rsid w:val="00AF6B0E"/>
    <w:rsid w:val="00AF6D95"/>
    <w:rsid w:val="00AF6E5D"/>
    <w:rsid w:val="00AF756A"/>
    <w:rsid w:val="00AF7A1C"/>
    <w:rsid w:val="00B00495"/>
    <w:rsid w:val="00B00557"/>
    <w:rsid w:val="00B005A1"/>
    <w:rsid w:val="00B005AA"/>
    <w:rsid w:val="00B00B20"/>
    <w:rsid w:val="00B0126A"/>
    <w:rsid w:val="00B017A7"/>
    <w:rsid w:val="00B01B73"/>
    <w:rsid w:val="00B01DEE"/>
    <w:rsid w:val="00B02107"/>
    <w:rsid w:val="00B024FA"/>
    <w:rsid w:val="00B02C6A"/>
    <w:rsid w:val="00B02DFB"/>
    <w:rsid w:val="00B0302B"/>
    <w:rsid w:val="00B03208"/>
    <w:rsid w:val="00B033CA"/>
    <w:rsid w:val="00B04015"/>
    <w:rsid w:val="00B049C5"/>
    <w:rsid w:val="00B04A93"/>
    <w:rsid w:val="00B04BA9"/>
    <w:rsid w:val="00B04F7A"/>
    <w:rsid w:val="00B05A55"/>
    <w:rsid w:val="00B05A7A"/>
    <w:rsid w:val="00B05AF3"/>
    <w:rsid w:val="00B06629"/>
    <w:rsid w:val="00B069AD"/>
    <w:rsid w:val="00B06D57"/>
    <w:rsid w:val="00B07465"/>
    <w:rsid w:val="00B0764F"/>
    <w:rsid w:val="00B07CA1"/>
    <w:rsid w:val="00B07CEF"/>
    <w:rsid w:val="00B10097"/>
    <w:rsid w:val="00B100C2"/>
    <w:rsid w:val="00B1012E"/>
    <w:rsid w:val="00B103D9"/>
    <w:rsid w:val="00B10488"/>
    <w:rsid w:val="00B11E87"/>
    <w:rsid w:val="00B1207C"/>
    <w:rsid w:val="00B1286D"/>
    <w:rsid w:val="00B12C8E"/>
    <w:rsid w:val="00B13083"/>
    <w:rsid w:val="00B14126"/>
    <w:rsid w:val="00B143BA"/>
    <w:rsid w:val="00B14764"/>
    <w:rsid w:val="00B14838"/>
    <w:rsid w:val="00B14EF8"/>
    <w:rsid w:val="00B14F2A"/>
    <w:rsid w:val="00B15432"/>
    <w:rsid w:val="00B15786"/>
    <w:rsid w:val="00B159E1"/>
    <w:rsid w:val="00B16847"/>
    <w:rsid w:val="00B16CCE"/>
    <w:rsid w:val="00B172B9"/>
    <w:rsid w:val="00B172E3"/>
    <w:rsid w:val="00B17B02"/>
    <w:rsid w:val="00B200D2"/>
    <w:rsid w:val="00B20A5E"/>
    <w:rsid w:val="00B20B89"/>
    <w:rsid w:val="00B20C01"/>
    <w:rsid w:val="00B20F6F"/>
    <w:rsid w:val="00B21107"/>
    <w:rsid w:val="00B2154D"/>
    <w:rsid w:val="00B2154F"/>
    <w:rsid w:val="00B216B0"/>
    <w:rsid w:val="00B219A8"/>
    <w:rsid w:val="00B223ED"/>
    <w:rsid w:val="00B224EA"/>
    <w:rsid w:val="00B22710"/>
    <w:rsid w:val="00B22865"/>
    <w:rsid w:val="00B23B81"/>
    <w:rsid w:val="00B24485"/>
    <w:rsid w:val="00B245CA"/>
    <w:rsid w:val="00B251BE"/>
    <w:rsid w:val="00B252C1"/>
    <w:rsid w:val="00B252EE"/>
    <w:rsid w:val="00B25565"/>
    <w:rsid w:val="00B26112"/>
    <w:rsid w:val="00B2645D"/>
    <w:rsid w:val="00B26786"/>
    <w:rsid w:val="00B26860"/>
    <w:rsid w:val="00B26F6D"/>
    <w:rsid w:val="00B2709F"/>
    <w:rsid w:val="00B2795B"/>
    <w:rsid w:val="00B27C77"/>
    <w:rsid w:val="00B27DD8"/>
    <w:rsid w:val="00B302F4"/>
    <w:rsid w:val="00B311C9"/>
    <w:rsid w:val="00B3209A"/>
    <w:rsid w:val="00B326FF"/>
    <w:rsid w:val="00B3290C"/>
    <w:rsid w:val="00B33986"/>
    <w:rsid w:val="00B33C81"/>
    <w:rsid w:val="00B33CFB"/>
    <w:rsid w:val="00B3426E"/>
    <w:rsid w:val="00B34351"/>
    <w:rsid w:val="00B34373"/>
    <w:rsid w:val="00B3440C"/>
    <w:rsid w:val="00B34786"/>
    <w:rsid w:val="00B34A03"/>
    <w:rsid w:val="00B34C07"/>
    <w:rsid w:val="00B34ECC"/>
    <w:rsid w:val="00B356D5"/>
    <w:rsid w:val="00B35E05"/>
    <w:rsid w:val="00B367B1"/>
    <w:rsid w:val="00B36943"/>
    <w:rsid w:val="00B37217"/>
    <w:rsid w:val="00B373C2"/>
    <w:rsid w:val="00B37C5D"/>
    <w:rsid w:val="00B37CD6"/>
    <w:rsid w:val="00B37E6D"/>
    <w:rsid w:val="00B407FF"/>
    <w:rsid w:val="00B409F7"/>
    <w:rsid w:val="00B41578"/>
    <w:rsid w:val="00B418C3"/>
    <w:rsid w:val="00B42FE4"/>
    <w:rsid w:val="00B4313B"/>
    <w:rsid w:val="00B43267"/>
    <w:rsid w:val="00B434C3"/>
    <w:rsid w:val="00B439D9"/>
    <w:rsid w:val="00B43DC0"/>
    <w:rsid w:val="00B43E9C"/>
    <w:rsid w:val="00B43EF0"/>
    <w:rsid w:val="00B447EA"/>
    <w:rsid w:val="00B44831"/>
    <w:rsid w:val="00B44C7A"/>
    <w:rsid w:val="00B458FF"/>
    <w:rsid w:val="00B4603B"/>
    <w:rsid w:val="00B4630E"/>
    <w:rsid w:val="00B468FA"/>
    <w:rsid w:val="00B46979"/>
    <w:rsid w:val="00B47203"/>
    <w:rsid w:val="00B472C8"/>
    <w:rsid w:val="00B47655"/>
    <w:rsid w:val="00B47665"/>
    <w:rsid w:val="00B50365"/>
    <w:rsid w:val="00B50CD7"/>
    <w:rsid w:val="00B5173F"/>
    <w:rsid w:val="00B51974"/>
    <w:rsid w:val="00B51D68"/>
    <w:rsid w:val="00B51E52"/>
    <w:rsid w:val="00B524A3"/>
    <w:rsid w:val="00B526F3"/>
    <w:rsid w:val="00B52FA4"/>
    <w:rsid w:val="00B530FD"/>
    <w:rsid w:val="00B53E14"/>
    <w:rsid w:val="00B541DC"/>
    <w:rsid w:val="00B54369"/>
    <w:rsid w:val="00B54400"/>
    <w:rsid w:val="00B54826"/>
    <w:rsid w:val="00B548A9"/>
    <w:rsid w:val="00B54B4C"/>
    <w:rsid w:val="00B54C32"/>
    <w:rsid w:val="00B54E4E"/>
    <w:rsid w:val="00B55474"/>
    <w:rsid w:val="00B5585F"/>
    <w:rsid w:val="00B559CB"/>
    <w:rsid w:val="00B55E0A"/>
    <w:rsid w:val="00B55E26"/>
    <w:rsid w:val="00B56C2A"/>
    <w:rsid w:val="00B57936"/>
    <w:rsid w:val="00B60103"/>
    <w:rsid w:val="00B6013E"/>
    <w:rsid w:val="00B60632"/>
    <w:rsid w:val="00B60834"/>
    <w:rsid w:val="00B609B7"/>
    <w:rsid w:val="00B61449"/>
    <w:rsid w:val="00B6185B"/>
    <w:rsid w:val="00B62847"/>
    <w:rsid w:val="00B62EA5"/>
    <w:rsid w:val="00B63338"/>
    <w:rsid w:val="00B63B0A"/>
    <w:rsid w:val="00B63C38"/>
    <w:rsid w:val="00B6460C"/>
    <w:rsid w:val="00B647FF"/>
    <w:rsid w:val="00B64CA8"/>
    <w:rsid w:val="00B64CE2"/>
    <w:rsid w:val="00B65389"/>
    <w:rsid w:val="00B655A0"/>
    <w:rsid w:val="00B65DB7"/>
    <w:rsid w:val="00B666F9"/>
    <w:rsid w:val="00B66BAB"/>
    <w:rsid w:val="00B66D06"/>
    <w:rsid w:val="00B66D77"/>
    <w:rsid w:val="00B6781C"/>
    <w:rsid w:val="00B7059B"/>
    <w:rsid w:val="00B709C6"/>
    <w:rsid w:val="00B70ADC"/>
    <w:rsid w:val="00B712C3"/>
    <w:rsid w:val="00B713A2"/>
    <w:rsid w:val="00B717BF"/>
    <w:rsid w:val="00B71A5C"/>
    <w:rsid w:val="00B71AB5"/>
    <w:rsid w:val="00B71DBA"/>
    <w:rsid w:val="00B71F23"/>
    <w:rsid w:val="00B71F3D"/>
    <w:rsid w:val="00B73347"/>
    <w:rsid w:val="00B7398B"/>
    <w:rsid w:val="00B741BC"/>
    <w:rsid w:val="00B7444A"/>
    <w:rsid w:val="00B74F09"/>
    <w:rsid w:val="00B75321"/>
    <w:rsid w:val="00B7539E"/>
    <w:rsid w:val="00B754D6"/>
    <w:rsid w:val="00B75716"/>
    <w:rsid w:val="00B75DD8"/>
    <w:rsid w:val="00B761EB"/>
    <w:rsid w:val="00B762E3"/>
    <w:rsid w:val="00B76531"/>
    <w:rsid w:val="00B769BC"/>
    <w:rsid w:val="00B77239"/>
    <w:rsid w:val="00B776A3"/>
    <w:rsid w:val="00B80149"/>
    <w:rsid w:val="00B80479"/>
    <w:rsid w:val="00B81768"/>
    <w:rsid w:val="00B8190A"/>
    <w:rsid w:val="00B819C2"/>
    <w:rsid w:val="00B81A85"/>
    <w:rsid w:val="00B82137"/>
    <w:rsid w:val="00B82638"/>
    <w:rsid w:val="00B82C21"/>
    <w:rsid w:val="00B83461"/>
    <w:rsid w:val="00B83AF8"/>
    <w:rsid w:val="00B83F7D"/>
    <w:rsid w:val="00B83F99"/>
    <w:rsid w:val="00B84165"/>
    <w:rsid w:val="00B8464F"/>
    <w:rsid w:val="00B85030"/>
    <w:rsid w:val="00B85058"/>
    <w:rsid w:val="00B8597E"/>
    <w:rsid w:val="00B85EE1"/>
    <w:rsid w:val="00B869D4"/>
    <w:rsid w:val="00B86DE2"/>
    <w:rsid w:val="00B8712A"/>
    <w:rsid w:val="00B87532"/>
    <w:rsid w:val="00B876C5"/>
    <w:rsid w:val="00B87894"/>
    <w:rsid w:val="00B87942"/>
    <w:rsid w:val="00B912E7"/>
    <w:rsid w:val="00B91C20"/>
    <w:rsid w:val="00B92431"/>
    <w:rsid w:val="00B92762"/>
    <w:rsid w:val="00B92799"/>
    <w:rsid w:val="00B927D7"/>
    <w:rsid w:val="00B92A4A"/>
    <w:rsid w:val="00B92ADE"/>
    <w:rsid w:val="00B9339E"/>
    <w:rsid w:val="00B93767"/>
    <w:rsid w:val="00B93A50"/>
    <w:rsid w:val="00B93ECF"/>
    <w:rsid w:val="00B94096"/>
    <w:rsid w:val="00B94C4C"/>
    <w:rsid w:val="00B94CC6"/>
    <w:rsid w:val="00B95292"/>
    <w:rsid w:val="00B957A9"/>
    <w:rsid w:val="00B95C65"/>
    <w:rsid w:val="00B964F2"/>
    <w:rsid w:val="00B96593"/>
    <w:rsid w:val="00B96CE3"/>
    <w:rsid w:val="00B9786D"/>
    <w:rsid w:val="00B97D32"/>
    <w:rsid w:val="00BA02AE"/>
    <w:rsid w:val="00BA0D13"/>
    <w:rsid w:val="00BA0F6C"/>
    <w:rsid w:val="00BA11DD"/>
    <w:rsid w:val="00BA12FA"/>
    <w:rsid w:val="00BA18A0"/>
    <w:rsid w:val="00BA1B80"/>
    <w:rsid w:val="00BA229A"/>
    <w:rsid w:val="00BA2514"/>
    <w:rsid w:val="00BA2571"/>
    <w:rsid w:val="00BA2A45"/>
    <w:rsid w:val="00BA2CD6"/>
    <w:rsid w:val="00BA2F51"/>
    <w:rsid w:val="00BA36AE"/>
    <w:rsid w:val="00BA36FB"/>
    <w:rsid w:val="00BA48F0"/>
    <w:rsid w:val="00BA4BFF"/>
    <w:rsid w:val="00BA4FCE"/>
    <w:rsid w:val="00BA50B2"/>
    <w:rsid w:val="00BA5848"/>
    <w:rsid w:val="00BA5B28"/>
    <w:rsid w:val="00BA607D"/>
    <w:rsid w:val="00BA67D2"/>
    <w:rsid w:val="00BA69DF"/>
    <w:rsid w:val="00BA6ED2"/>
    <w:rsid w:val="00BA730E"/>
    <w:rsid w:val="00BA7407"/>
    <w:rsid w:val="00BA75D6"/>
    <w:rsid w:val="00BA75FA"/>
    <w:rsid w:val="00BA7DA9"/>
    <w:rsid w:val="00BA7E45"/>
    <w:rsid w:val="00BA7F30"/>
    <w:rsid w:val="00BB02F0"/>
    <w:rsid w:val="00BB041F"/>
    <w:rsid w:val="00BB05D0"/>
    <w:rsid w:val="00BB1101"/>
    <w:rsid w:val="00BB1221"/>
    <w:rsid w:val="00BB1C38"/>
    <w:rsid w:val="00BB246B"/>
    <w:rsid w:val="00BB2844"/>
    <w:rsid w:val="00BB3D49"/>
    <w:rsid w:val="00BB4163"/>
    <w:rsid w:val="00BB4449"/>
    <w:rsid w:val="00BB4696"/>
    <w:rsid w:val="00BB47B0"/>
    <w:rsid w:val="00BB4B76"/>
    <w:rsid w:val="00BB4C63"/>
    <w:rsid w:val="00BB51B7"/>
    <w:rsid w:val="00BB5845"/>
    <w:rsid w:val="00BB5DC4"/>
    <w:rsid w:val="00BB65C9"/>
    <w:rsid w:val="00BB683A"/>
    <w:rsid w:val="00BB68C1"/>
    <w:rsid w:val="00BB78A7"/>
    <w:rsid w:val="00BB7E91"/>
    <w:rsid w:val="00BC0079"/>
    <w:rsid w:val="00BC07D3"/>
    <w:rsid w:val="00BC0C5F"/>
    <w:rsid w:val="00BC0F24"/>
    <w:rsid w:val="00BC15F1"/>
    <w:rsid w:val="00BC1738"/>
    <w:rsid w:val="00BC17AD"/>
    <w:rsid w:val="00BC2282"/>
    <w:rsid w:val="00BC346F"/>
    <w:rsid w:val="00BC3610"/>
    <w:rsid w:val="00BC37F7"/>
    <w:rsid w:val="00BC4049"/>
    <w:rsid w:val="00BC4462"/>
    <w:rsid w:val="00BC45E5"/>
    <w:rsid w:val="00BC5024"/>
    <w:rsid w:val="00BC5554"/>
    <w:rsid w:val="00BC568C"/>
    <w:rsid w:val="00BC60C8"/>
    <w:rsid w:val="00BC60F7"/>
    <w:rsid w:val="00BC7686"/>
    <w:rsid w:val="00BC77B5"/>
    <w:rsid w:val="00BC780E"/>
    <w:rsid w:val="00BC7935"/>
    <w:rsid w:val="00BC7D67"/>
    <w:rsid w:val="00BD014F"/>
    <w:rsid w:val="00BD021B"/>
    <w:rsid w:val="00BD0273"/>
    <w:rsid w:val="00BD058A"/>
    <w:rsid w:val="00BD0AC3"/>
    <w:rsid w:val="00BD136E"/>
    <w:rsid w:val="00BD150C"/>
    <w:rsid w:val="00BD1C30"/>
    <w:rsid w:val="00BD1D82"/>
    <w:rsid w:val="00BD1F08"/>
    <w:rsid w:val="00BD2530"/>
    <w:rsid w:val="00BD2A1E"/>
    <w:rsid w:val="00BD2D2D"/>
    <w:rsid w:val="00BD3164"/>
    <w:rsid w:val="00BD3270"/>
    <w:rsid w:val="00BD35BF"/>
    <w:rsid w:val="00BD379E"/>
    <w:rsid w:val="00BD3A41"/>
    <w:rsid w:val="00BD3BF1"/>
    <w:rsid w:val="00BD3D43"/>
    <w:rsid w:val="00BD4050"/>
    <w:rsid w:val="00BD425F"/>
    <w:rsid w:val="00BD5C06"/>
    <w:rsid w:val="00BD5FFF"/>
    <w:rsid w:val="00BD672E"/>
    <w:rsid w:val="00BD6744"/>
    <w:rsid w:val="00BD697C"/>
    <w:rsid w:val="00BD6ECA"/>
    <w:rsid w:val="00BD753C"/>
    <w:rsid w:val="00BE0396"/>
    <w:rsid w:val="00BE05B9"/>
    <w:rsid w:val="00BE0A31"/>
    <w:rsid w:val="00BE0AAD"/>
    <w:rsid w:val="00BE0FF3"/>
    <w:rsid w:val="00BE1C13"/>
    <w:rsid w:val="00BE1DBC"/>
    <w:rsid w:val="00BE1DDB"/>
    <w:rsid w:val="00BE2181"/>
    <w:rsid w:val="00BE2318"/>
    <w:rsid w:val="00BE2371"/>
    <w:rsid w:val="00BE285B"/>
    <w:rsid w:val="00BE2E3B"/>
    <w:rsid w:val="00BE32BC"/>
    <w:rsid w:val="00BE3882"/>
    <w:rsid w:val="00BE39CC"/>
    <w:rsid w:val="00BE3CC5"/>
    <w:rsid w:val="00BE4904"/>
    <w:rsid w:val="00BE4D29"/>
    <w:rsid w:val="00BE5147"/>
    <w:rsid w:val="00BE51C5"/>
    <w:rsid w:val="00BE5276"/>
    <w:rsid w:val="00BE5D7E"/>
    <w:rsid w:val="00BE61E7"/>
    <w:rsid w:val="00BE6346"/>
    <w:rsid w:val="00BE67D1"/>
    <w:rsid w:val="00BE71F1"/>
    <w:rsid w:val="00BE75BF"/>
    <w:rsid w:val="00BE7936"/>
    <w:rsid w:val="00BF0479"/>
    <w:rsid w:val="00BF0939"/>
    <w:rsid w:val="00BF0CCB"/>
    <w:rsid w:val="00BF16BB"/>
    <w:rsid w:val="00BF17B9"/>
    <w:rsid w:val="00BF1956"/>
    <w:rsid w:val="00BF1A84"/>
    <w:rsid w:val="00BF235F"/>
    <w:rsid w:val="00BF4580"/>
    <w:rsid w:val="00BF45F3"/>
    <w:rsid w:val="00BF4724"/>
    <w:rsid w:val="00BF5866"/>
    <w:rsid w:val="00BF5CD2"/>
    <w:rsid w:val="00BF64E9"/>
    <w:rsid w:val="00BF6785"/>
    <w:rsid w:val="00BF6DD3"/>
    <w:rsid w:val="00BF6E21"/>
    <w:rsid w:val="00BF6F38"/>
    <w:rsid w:val="00BF771F"/>
    <w:rsid w:val="00C002E8"/>
    <w:rsid w:val="00C006D4"/>
    <w:rsid w:val="00C00AE0"/>
    <w:rsid w:val="00C00F4B"/>
    <w:rsid w:val="00C0136E"/>
    <w:rsid w:val="00C01673"/>
    <w:rsid w:val="00C01B77"/>
    <w:rsid w:val="00C01F92"/>
    <w:rsid w:val="00C02D69"/>
    <w:rsid w:val="00C03033"/>
    <w:rsid w:val="00C0329F"/>
    <w:rsid w:val="00C033CB"/>
    <w:rsid w:val="00C04B84"/>
    <w:rsid w:val="00C04D5E"/>
    <w:rsid w:val="00C05F11"/>
    <w:rsid w:val="00C07340"/>
    <w:rsid w:val="00C07495"/>
    <w:rsid w:val="00C10104"/>
    <w:rsid w:val="00C101AB"/>
    <w:rsid w:val="00C10339"/>
    <w:rsid w:val="00C10925"/>
    <w:rsid w:val="00C111B8"/>
    <w:rsid w:val="00C11339"/>
    <w:rsid w:val="00C1164A"/>
    <w:rsid w:val="00C11B8C"/>
    <w:rsid w:val="00C122EB"/>
    <w:rsid w:val="00C12BDD"/>
    <w:rsid w:val="00C140E3"/>
    <w:rsid w:val="00C1443E"/>
    <w:rsid w:val="00C14443"/>
    <w:rsid w:val="00C1502B"/>
    <w:rsid w:val="00C1548A"/>
    <w:rsid w:val="00C15735"/>
    <w:rsid w:val="00C15B2D"/>
    <w:rsid w:val="00C15C48"/>
    <w:rsid w:val="00C15D41"/>
    <w:rsid w:val="00C164FF"/>
    <w:rsid w:val="00C165A8"/>
    <w:rsid w:val="00C168FB"/>
    <w:rsid w:val="00C16AF6"/>
    <w:rsid w:val="00C17296"/>
    <w:rsid w:val="00C17D5C"/>
    <w:rsid w:val="00C204EE"/>
    <w:rsid w:val="00C216D3"/>
    <w:rsid w:val="00C21790"/>
    <w:rsid w:val="00C22086"/>
    <w:rsid w:val="00C220E7"/>
    <w:rsid w:val="00C2222B"/>
    <w:rsid w:val="00C224BE"/>
    <w:rsid w:val="00C225D7"/>
    <w:rsid w:val="00C22E3E"/>
    <w:rsid w:val="00C230FA"/>
    <w:rsid w:val="00C23459"/>
    <w:rsid w:val="00C23C21"/>
    <w:rsid w:val="00C2462F"/>
    <w:rsid w:val="00C24B13"/>
    <w:rsid w:val="00C24F58"/>
    <w:rsid w:val="00C258AC"/>
    <w:rsid w:val="00C259A7"/>
    <w:rsid w:val="00C261B6"/>
    <w:rsid w:val="00C2638E"/>
    <w:rsid w:val="00C26A2B"/>
    <w:rsid w:val="00C26BED"/>
    <w:rsid w:val="00C26F27"/>
    <w:rsid w:val="00C27276"/>
    <w:rsid w:val="00C27687"/>
    <w:rsid w:val="00C278CA"/>
    <w:rsid w:val="00C27901"/>
    <w:rsid w:val="00C279FB"/>
    <w:rsid w:val="00C30AB2"/>
    <w:rsid w:val="00C30E5C"/>
    <w:rsid w:val="00C31436"/>
    <w:rsid w:val="00C32391"/>
    <w:rsid w:val="00C32438"/>
    <w:rsid w:val="00C32643"/>
    <w:rsid w:val="00C32650"/>
    <w:rsid w:val="00C327F4"/>
    <w:rsid w:val="00C32BA2"/>
    <w:rsid w:val="00C32F6B"/>
    <w:rsid w:val="00C33170"/>
    <w:rsid w:val="00C33DC3"/>
    <w:rsid w:val="00C352F0"/>
    <w:rsid w:val="00C3553A"/>
    <w:rsid w:val="00C35A89"/>
    <w:rsid w:val="00C35C69"/>
    <w:rsid w:val="00C36E6E"/>
    <w:rsid w:val="00C36F82"/>
    <w:rsid w:val="00C3776A"/>
    <w:rsid w:val="00C405EE"/>
    <w:rsid w:val="00C40874"/>
    <w:rsid w:val="00C4168B"/>
    <w:rsid w:val="00C4195E"/>
    <w:rsid w:val="00C41C9F"/>
    <w:rsid w:val="00C42073"/>
    <w:rsid w:val="00C422CB"/>
    <w:rsid w:val="00C42F47"/>
    <w:rsid w:val="00C4301D"/>
    <w:rsid w:val="00C4364C"/>
    <w:rsid w:val="00C436CD"/>
    <w:rsid w:val="00C43873"/>
    <w:rsid w:val="00C43D0E"/>
    <w:rsid w:val="00C43D78"/>
    <w:rsid w:val="00C440FC"/>
    <w:rsid w:val="00C44171"/>
    <w:rsid w:val="00C4430C"/>
    <w:rsid w:val="00C44966"/>
    <w:rsid w:val="00C44B84"/>
    <w:rsid w:val="00C44C8E"/>
    <w:rsid w:val="00C44D8B"/>
    <w:rsid w:val="00C44FE3"/>
    <w:rsid w:val="00C454F1"/>
    <w:rsid w:val="00C4592D"/>
    <w:rsid w:val="00C45DC9"/>
    <w:rsid w:val="00C45E93"/>
    <w:rsid w:val="00C464DE"/>
    <w:rsid w:val="00C50D9C"/>
    <w:rsid w:val="00C510E7"/>
    <w:rsid w:val="00C511BC"/>
    <w:rsid w:val="00C5128A"/>
    <w:rsid w:val="00C512B3"/>
    <w:rsid w:val="00C51D9B"/>
    <w:rsid w:val="00C5246E"/>
    <w:rsid w:val="00C52495"/>
    <w:rsid w:val="00C52522"/>
    <w:rsid w:val="00C52955"/>
    <w:rsid w:val="00C538F8"/>
    <w:rsid w:val="00C53F28"/>
    <w:rsid w:val="00C53FD8"/>
    <w:rsid w:val="00C54122"/>
    <w:rsid w:val="00C543B3"/>
    <w:rsid w:val="00C5481F"/>
    <w:rsid w:val="00C54867"/>
    <w:rsid w:val="00C548AE"/>
    <w:rsid w:val="00C54DFF"/>
    <w:rsid w:val="00C54EAC"/>
    <w:rsid w:val="00C55866"/>
    <w:rsid w:val="00C55FAC"/>
    <w:rsid w:val="00C56047"/>
    <w:rsid w:val="00C56223"/>
    <w:rsid w:val="00C5652F"/>
    <w:rsid w:val="00C5662A"/>
    <w:rsid w:val="00C56660"/>
    <w:rsid w:val="00C56896"/>
    <w:rsid w:val="00C56AB1"/>
    <w:rsid w:val="00C56BB7"/>
    <w:rsid w:val="00C56EA0"/>
    <w:rsid w:val="00C56FAA"/>
    <w:rsid w:val="00C57B43"/>
    <w:rsid w:val="00C57C2E"/>
    <w:rsid w:val="00C57DA3"/>
    <w:rsid w:val="00C60591"/>
    <w:rsid w:val="00C605F7"/>
    <w:rsid w:val="00C60752"/>
    <w:rsid w:val="00C607D3"/>
    <w:rsid w:val="00C607F7"/>
    <w:rsid w:val="00C60C23"/>
    <w:rsid w:val="00C60E2E"/>
    <w:rsid w:val="00C61424"/>
    <w:rsid w:val="00C63736"/>
    <w:rsid w:val="00C63E2C"/>
    <w:rsid w:val="00C64268"/>
    <w:rsid w:val="00C644AE"/>
    <w:rsid w:val="00C6452C"/>
    <w:rsid w:val="00C6469B"/>
    <w:rsid w:val="00C649F0"/>
    <w:rsid w:val="00C64E27"/>
    <w:rsid w:val="00C6540F"/>
    <w:rsid w:val="00C659A9"/>
    <w:rsid w:val="00C65C0F"/>
    <w:rsid w:val="00C65C2D"/>
    <w:rsid w:val="00C664C5"/>
    <w:rsid w:val="00C66F95"/>
    <w:rsid w:val="00C67239"/>
    <w:rsid w:val="00C7058C"/>
    <w:rsid w:val="00C70E56"/>
    <w:rsid w:val="00C713AE"/>
    <w:rsid w:val="00C71466"/>
    <w:rsid w:val="00C714DD"/>
    <w:rsid w:val="00C71584"/>
    <w:rsid w:val="00C71A41"/>
    <w:rsid w:val="00C71AC2"/>
    <w:rsid w:val="00C71E2A"/>
    <w:rsid w:val="00C72A2A"/>
    <w:rsid w:val="00C72D96"/>
    <w:rsid w:val="00C72E3B"/>
    <w:rsid w:val="00C72EAD"/>
    <w:rsid w:val="00C72EF7"/>
    <w:rsid w:val="00C730E5"/>
    <w:rsid w:val="00C733E9"/>
    <w:rsid w:val="00C735A3"/>
    <w:rsid w:val="00C73730"/>
    <w:rsid w:val="00C73797"/>
    <w:rsid w:val="00C7383F"/>
    <w:rsid w:val="00C73B79"/>
    <w:rsid w:val="00C73E78"/>
    <w:rsid w:val="00C73EF1"/>
    <w:rsid w:val="00C745C0"/>
    <w:rsid w:val="00C751E9"/>
    <w:rsid w:val="00C75262"/>
    <w:rsid w:val="00C75AAD"/>
    <w:rsid w:val="00C75EA9"/>
    <w:rsid w:val="00C764ED"/>
    <w:rsid w:val="00C76994"/>
    <w:rsid w:val="00C76DDA"/>
    <w:rsid w:val="00C76EAD"/>
    <w:rsid w:val="00C77243"/>
    <w:rsid w:val="00C77BB3"/>
    <w:rsid w:val="00C77CDD"/>
    <w:rsid w:val="00C801F5"/>
    <w:rsid w:val="00C80340"/>
    <w:rsid w:val="00C804D9"/>
    <w:rsid w:val="00C80B99"/>
    <w:rsid w:val="00C80C59"/>
    <w:rsid w:val="00C80FAE"/>
    <w:rsid w:val="00C810C6"/>
    <w:rsid w:val="00C81F9F"/>
    <w:rsid w:val="00C8210E"/>
    <w:rsid w:val="00C82118"/>
    <w:rsid w:val="00C8280A"/>
    <w:rsid w:val="00C82C93"/>
    <w:rsid w:val="00C837BD"/>
    <w:rsid w:val="00C83851"/>
    <w:rsid w:val="00C83DF3"/>
    <w:rsid w:val="00C841DF"/>
    <w:rsid w:val="00C848AC"/>
    <w:rsid w:val="00C848C2"/>
    <w:rsid w:val="00C84CDA"/>
    <w:rsid w:val="00C858EF"/>
    <w:rsid w:val="00C85CFE"/>
    <w:rsid w:val="00C85DEB"/>
    <w:rsid w:val="00C85E83"/>
    <w:rsid w:val="00C85F3F"/>
    <w:rsid w:val="00C860D9"/>
    <w:rsid w:val="00C86171"/>
    <w:rsid w:val="00C86697"/>
    <w:rsid w:val="00C86E8F"/>
    <w:rsid w:val="00C87343"/>
    <w:rsid w:val="00C879C7"/>
    <w:rsid w:val="00C87C09"/>
    <w:rsid w:val="00C87C5B"/>
    <w:rsid w:val="00C9066F"/>
    <w:rsid w:val="00C90A77"/>
    <w:rsid w:val="00C91AE3"/>
    <w:rsid w:val="00C91C3E"/>
    <w:rsid w:val="00C91FEE"/>
    <w:rsid w:val="00C9228F"/>
    <w:rsid w:val="00C924DA"/>
    <w:rsid w:val="00C92B7F"/>
    <w:rsid w:val="00C92DDD"/>
    <w:rsid w:val="00C9318D"/>
    <w:rsid w:val="00C93793"/>
    <w:rsid w:val="00C94041"/>
    <w:rsid w:val="00C940E9"/>
    <w:rsid w:val="00C950BF"/>
    <w:rsid w:val="00C950E3"/>
    <w:rsid w:val="00C95283"/>
    <w:rsid w:val="00C952E9"/>
    <w:rsid w:val="00C95832"/>
    <w:rsid w:val="00C95A17"/>
    <w:rsid w:val="00C9619C"/>
    <w:rsid w:val="00C964E4"/>
    <w:rsid w:val="00C96589"/>
    <w:rsid w:val="00C96AD7"/>
    <w:rsid w:val="00C96D97"/>
    <w:rsid w:val="00CA0095"/>
    <w:rsid w:val="00CA0308"/>
    <w:rsid w:val="00CA0434"/>
    <w:rsid w:val="00CA05BB"/>
    <w:rsid w:val="00CA0854"/>
    <w:rsid w:val="00CA088F"/>
    <w:rsid w:val="00CA08D4"/>
    <w:rsid w:val="00CA09DE"/>
    <w:rsid w:val="00CA0C78"/>
    <w:rsid w:val="00CA0E8A"/>
    <w:rsid w:val="00CA112E"/>
    <w:rsid w:val="00CA12A2"/>
    <w:rsid w:val="00CA14B3"/>
    <w:rsid w:val="00CA1693"/>
    <w:rsid w:val="00CA2282"/>
    <w:rsid w:val="00CA2758"/>
    <w:rsid w:val="00CA2C07"/>
    <w:rsid w:val="00CA30E7"/>
    <w:rsid w:val="00CA370A"/>
    <w:rsid w:val="00CA37DC"/>
    <w:rsid w:val="00CA37F1"/>
    <w:rsid w:val="00CA3B6C"/>
    <w:rsid w:val="00CA3CBF"/>
    <w:rsid w:val="00CA3E56"/>
    <w:rsid w:val="00CA40F1"/>
    <w:rsid w:val="00CA558F"/>
    <w:rsid w:val="00CA5D39"/>
    <w:rsid w:val="00CA5D8C"/>
    <w:rsid w:val="00CA5EAB"/>
    <w:rsid w:val="00CA5F0A"/>
    <w:rsid w:val="00CA600B"/>
    <w:rsid w:val="00CA6D70"/>
    <w:rsid w:val="00CA7A47"/>
    <w:rsid w:val="00CB04D0"/>
    <w:rsid w:val="00CB0A5A"/>
    <w:rsid w:val="00CB0B25"/>
    <w:rsid w:val="00CB0F29"/>
    <w:rsid w:val="00CB1361"/>
    <w:rsid w:val="00CB1589"/>
    <w:rsid w:val="00CB16C3"/>
    <w:rsid w:val="00CB1941"/>
    <w:rsid w:val="00CB1EB6"/>
    <w:rsid w:val="00CB2289"/>
    <w:rsid w:val="00CB276B"/>
    <w:rsid w:val="00CB2862"/>
    <w:rsid w:val="00CB2FFE"/>
    <w:rsid w:val="00CB3A69"/>
    <w:rsid w:val="00CB3B19"/>
    <w:rsid w:val="00CB4357"/>
    <w:rsid w:val="00CB4370"/>
    <w:rsid w:val="00CB4739"/>
    <w:rsid w:val="00CB49FC"/>
    <w:rsid w:val="00CB4AAA"/>
    <w:rsid w:val="00CB4E01"/>
    <w:rsid w:val="00CB4F80"/>
    <w:rsid w:val="00CB4FEF"/>
    <w:rsid w:val="00CB5126"/>
    <w:rsid w:val="00CB5F0B"/>
    <w:rsid w:val="00CB6865"/>
    <w:rsid w:val="00CB6AF6"/>
    <w:rsid w:val="00CB6BA5"/>
    <w:rsid w:val="00CB710E"/>
    <w:rsid w:val="00CB74DD"/>
    <w:rsid w:val="00CB76B6"/>
    <w:rsid w:val="00CB7DC1"/>
    <w:rsid w:val="00CC048E"/>
    <w:rsid w:val="00CC0657"/>
    <w:rsid w:val="00CC09CB"/>
    <w:rsid w:val="00CC09D8"/>
    <w:rsid w:val="00CC0ADF"/>
    <w:rsid w:val="00CC1447"/>
    <w:rsid w:val="00CC19BE"/>
    <w:rsid w:val="00CC1E2C"/>
    <w:rsid w:val="00CC2AA7"/>
    <w:rsid w:val="00CC321E"/>
    <w:rsid w:val="00CC38D4"/>
    <w:rsid w:val="00CC40F8"/>
    <w:rsid w:val="00CC46C8"/>
    <w:rsid w:val="00CC47F3"/>
    <w:rsid w:val="00CC4909"/>
    <w:rsid w:val="00CC4B36"/>
    <w:rsid w:val="00CC4C3D"/>
    <w:rsid w:val="00CC4D0E"/>
    <w:rsid w:val="00CC4F48"/>
    <w:rsid w:val="00CC4F5A"/>
    <w:rsid w:val="00CC5076"/>
    <w:rsid w:val="00CC61FF"/>
    <w:rsid w:val="00CC627D"/>
    <w:rsid w:val="00CC6B5A"/>
    <w:rsid w:val="00CC6DD9"/>
    <w:rsid w:val="00CC70E2"/>
    <w:rsid w:val="00CC7125"/>
    <w:rsid w:val="00CC7E9D"/>
    <w:rsid w:val="00CD002A"/>
    <w:rsid w:val="00CD025D"/>
    <w:rsid w:val="00CD06BC"/>
    <w:rsid w:val="00CD0867"/>
    <w:rsid w:val="00CD0C12"/>
    <w:rsid w:val="00CD1155"/>
    <w:rsid w:val="00CD14CD"/>
    <w:rsid w:val="00CD1724"/>
    <w:rsid w:val="00CD20F4"/>
    <w:rsid w:val="00CD21DA"/>
    <w:rsid w:val="00CD23E9"/>
    <w:rsid w:val="00CD3851"/>
    <w:rsid w:val="00CD3B98"/>
    <w:rsid w:val="00CD3D7D"/>
    <w:rsid w:val="00CD3E0D"/>
    <w:rsid w:val="00CD40F6"/>
    <w:rsid w:val="00CD4F32"/>
    <w:rsid w:val="00CD58A6"/>
    <w:rsid w:val="00CD607B"/>
    <w:rsid w:val="00CD61AD"/>
    <w:rsid w:val="00CD61F0"/>
    <w:rsid w:val="00CD6286"/>
    <w:rsid w:val="00CD656E"/>
    <w:rsid w:val="00CD67E8"/>
    <w:rsid w:val="00CD6861"/>
    <w:rsid w:val="00CD6A81"/>
    <w:rsid w:val="00CD7120"/>
    <w:rsid w:val="00CD7453"/>
    <w:rsid w:val="00CD74C2"/>
    <w:rsid w:val="00CD7595"/>
    <w:rsid w:val="00CD7C00"/>
    <w:rsid w:val="00CD7DDE"/>
    <w:rsid w:val="00CE0504"/>
    <w:rsid w:val="00CE1373"/>
    <w:rsid w:val="00CE13AA"/>
    <w:rsid w:val="00CE1699"/>
    <w:rsid w:val="00CE19D7"/>
    <w:rsid w:val="00CE19E1"/>
    <w:rsid w:val="00CE2637"/>
    <w:rsid w:val="00CE2B64"/>
    <w:rsid w:val="00CE2F1B"/>
    <w:rsid w:val="00CE32CF"/>
    <w:rsid w:val="00CE3A49"/>
    <w:rsid w:val="00CE3F92"/>
    <w:rsid w:val="00CE3FD7"/>
    <w:rsid w:val="00CE41B7"/>
    <w:rsid w:val="00CE4841"/>
    <w:rsid w:val="00CE4A78"/>
    <w:rsid w:val="00CE4C88"/>
    <w:rsid w:val="00CE57C6"/>
    <w:rsid w:val="00CE5807"/>
    <w:rsid w:val="00CE5ABF"/>
    <w:rsid w:val="00CE5B24"/>
    <w:rsid w:val="00CE5CF2"/>
    <w:rsid w:val="00CE60A6"/>
    <w:rsid w:val="00CE64C9"/>
    <w:rsid w:val="00CE6718"/>
    <w:rsid w:val="00CE7041"/>
    <w:rsid w:val="00CE7794"/>
    <w:rsid w:val="00CE7D7F"/>
    <w:rsid w:val="00CE7E5C"/>
    <w:rsid w:val="00CE7EDF"/>
    <w:rsid w:val="00CF0FF4"/>
    <w:rsid w:val="00CF15C7"/>
    <w:rsid w:val="00CF1683"/>
    <w:rsid w:val="00CF2440"/>
    <w:rsid w:val="00CF24DC"/>
    <w:rsid w:val="00CF2F0C"/>
    <w:rsid w:val="00CF345B"/>
    <w:rsid w:val="00CF399C"/>
    <w:rsid w:val="00CF3EEB"/>
    <w:rsid w:val="00CF409E"/>
    <w:rsid w:val="00CF4C98"/>
    <w:rsid w:val="00CF4D59"/>
    <w:rsid w:val="00CF505D"/>
    <w:rsid w:val="00CF5109"/>
    <w:rsid w:val="00CF5244"/>
    <w:rsid w:val="00CF5A6D"/>
    <w:rsid w:val="00CF5A72"/>
    <w:rsid w:val="00CF5BDC"/>
    <w:rsid w:val="00CF5E4F"/>
    <w:rsid w:val="00CF5F5B"/>
    <w:rsid w:val="00CF60E0"/>
    <w:rsid w:val="00CF6734"/>
    <w:rsid w:val="00CF74C7"/>
    <w:rsid w:val="00CF7C66"/>
    <w:rsid w:val="00CF7F2A"/>
    <w:rsid w:val="00D00AC7"/>
    <w:rsid w:val="00D00CF5"/>
    <w:rsid w:val="00D01368"/>
    <w:rsid w:val="00D018E9"/>
    <w:rsid w:val="00D01956"/>
    <w:rsid w:val="00D019A0"/>
    <w:rsid w:val="00D01D3F"/>
    <w:rsid w:val="00D02FE6"/>
    <w:rsid w:val="00D030D2"/>
    <w:rsid w:val="00D037A8"/>
    <w:rsid w:val="00D03BA7"/>
    <w:rsid w:val="00D03FB3"/>
    <w:rsid w:val="00D04332"/>
    <w:rsid w:val="00D0476C"/>
    <w:rsid w:val="00D04ECD"/>
    <w:rsid w:val="00D04EF3"/>
    <w:rsid w:val="00D05A57"/>
    <w:rsid w:val="00D05D46"/>
    <w:rsid w:val="00D0600D"/>
    <w:rsid w:val="00D061FC"/>
    <w:rsid w:val="00D064B9"/>
    <w:rsid w:val="00D06879"/>
    <w:rsid w:val="00D077A6"/>
    <w:rsid w:val="00D07B45"/>
    <w:rsid w:val="00D101F9"/>
    <w:rsid w:val="00D10BA4"/>
    <w:rsid w:val="00D10C97"/>
    <w:rsid w:val="00D10DD6"/>
    <w:rsid w:val="00D10E84"/>
    <w:rsid w:val="00D115A8"/>
    <w:rsid w:val="00D115E0"/>
    <w:rsid w:val="00D115E9"/>
    <w:rsid w:val="00D115ED"/>
    <w:rsid w:val="00D11977"/>
    <w:rsid w:val="00D12129"/>
    <w:rsid w:val="00D12812"/>
    <w:rsid w:val="00D12AE7"/>
    <w:rsid w:val="00D12BFC"/>
    <w:rsid w:val="00D12DCA"/>
    <w:rsid w:val="00D131BC"/>
    <w:rsid w:val="00D13481"/>
    <w:rsid w:val="00D14522"/>
    <w:rsid w:val="00D1457F"/>
    <w:rsid w:val="00D14697"/>
    <w:rsid w:val="00D15D8D"/>
    <w:rsid w:val="00D15FB7"/>
    <w:rsid w:val="00D16432"/>
    <w:rsid w:val="00D164AE"/>
    <w:rsid w:val="00D16AF1"/>
    <w:rsid w:val="00D16CD0"/>
    <w:rsid w:val="00D16DCE"/>
    <w:rsid w:val="00D1709D"/>
    <w:rsid w:val="00D177DA"/>
    <w:rsid w:val="00D1781B"/>
    <w:rsid w:val="00D178BD"/>
    <w:rsid w:val="00D2014D"/>
    <w:rsid w:val="00D2036D"/>
    <w:rsid w:val="00D20C0A"/>
    <w:rsid w:val="00D20C3A"/>
    <w:rsid w:val="00D213EB"/>
    <w:rsid w:val="00D2238A"/>
    <w:rsid w:val="00D22F54"/>
    <w:rsid w:val="00D232C7"/>
    <w:rsid w:val="00D235BE"/>
    <w:rsid w:val="00D23C0A"/>
    <w:rsid w:val="00D23C16"/>
    <w:rsid w:val="00D23E4C"/>
    <w:rsid w:val="00D24175"/>
    <w:rsid w:val="00D242FA"/>
    <w:rsid w:val="00D24358"/>
    <w:rsid w:val="00D24519"/>
    <w:rsid w:val="00D256AD"/>
    <w:rsid w:val="00D25E19"/>
    <w:rsid w:val="00D2634A"/>
    <w:rsid w:val="00D267CB"/>
    <w:rsid w:val="00D2702E"/>
    <w:rsid w:val="00D2780A"/>
    <w:rsid w:val="00D3026E"/>
    <w:rsid w:val="00D3042C"/>
    <w:rsid w:val="00D3065B"/>
    <w:rsid w:val="00D306CC"/>
    <w:rsid w:val="00D30752"/>
    <w:rsid w:val="00D30B36"/>
    <w:rsid w:val="00D30C1E"/>
    <w:rsid w:val="00D30DCE"/>
    <w:rsid w:val="00D3145E"/>
    <w:rsid w:val="00D32143"/>
    <w:rsid w:val="00D32344"/>
    <w:rsid w:val="00D3258E"/>
    <w:rsid w:val="00D32742"/>
    <w:rsid w:val="00D32E14"/>
    <w:rsid w:val="00D330FF"/>
    <w:rsid w:val="00D3362F"/>
    <w:rsid w:val="00D33AC4"/>
    <w:rsid w:val="00D34043"/>
    <w:rsid w:val="00D346DE"/>
    <w:rsid w:val="00D350FA"/>
    <w:rsid w:val="00D35FD8"/>
    <w:rsid w:val="00D362D8"/>
    <w:rsid w:val="00D36481"/>
    <w:rsid w:val="00D3665A"/>
    <w:rsid w:val="00D36708"/>
    <w:rsid w:val="00D36DE3"/>
    <w:rsid w:val="00D370BA"/>
    <w:rsid w:val="00D370C6"/>
    <w:rsid w:val="00D378B5"/>
    <w:rsid w:val="00D37BDD"/>
    <w:rsid w:val="00D403E3"/>
    <w:rsid w:val="00D407B1"/>
    <w:rsid w:val="00D409C2"/>
    <w:rsid w:val="00D40B27"/>
    <w:rsid w:val="00D41013"/>
    <w:rsid w:val="00D418FC"/>
    <w:rsid w:val="00D41DCA"/>
    <w:rsid w:val="00D4248D"/>
    <w:rsid w:val="00D4255C"/>
    <w:rsid w:val="00D42D0D"/>
    <w:rsid w:val="00D43132"/>
    <w:rsid w:val="00D43BBC"/>
    <w:rsid w:val="00D442FC"/>
    <w:rsid w:val="00D44657"/>
    <w:rsid w:val="00D4524E"/>
    <w:rsid w:val="00D459EC"/>
    <w:rsid w:val="00D45F44"/>
    <w:rsid w:val="00D46195"/>
    <w:rsid w:val="00D4675F"/>
    <w:rsid w:val="00D46775"/>
    <w:rsid w:val="00D46A40"/>
    <w:rsid w:val="00D47EDC"/>
    <w:rsid w:val="00D50CDC"/>
    <w:rsid w:val="00D5184B"/>
    <w:rsid w:val="00D51A9A"/>
    <w:rsid w:val="00D51B37"/>
    <w:rsid w:val="00D52062"/>
    <w:rsid w:val="00D524D7"/>
    <w:rsid w:val="00D5298C"/>
    <w:rsid w:val="00D52EE1"/>
    <w:rsid w:val="00D52F91"/>
    <w:rsid w:val="00D52F97"/>
    <w:rsid w:val="00D532F1"/>
    <w:rsid w:val="00D53349"/>
    <w:rsid w:val="00D537C9"/>
    <w:rsid w:val="00D53BE8"/>
    <w:rsid w:val="00D542A6"/>
    <w:rsid w:val="00D544D2"/>
    <w:rsid w:val="00D54D6B"/>
    <w:rsid w:val="00D55A7F"/>
    <w:rsid w:val="00D55F1F"/>
    <w:rsid w:val="00D56282"/>
    <w:rsid w:val="00D56B7C"/>
    <w:rsid w:val="00D56D99"/>
    <w:rsid w:val="00D57064"/>
    <w:rsid w:val="00D571E5"/>
    <w:rsid w:val="00D57A55"/>
    <w:rsid w:val="00D57C5F"/>
    <w:rsid w:val="00D6041E"/>
    <w:rsid w:val="00D6047F"/>
    <w:rsid w:val="00D607C7"/>
    <w:rsid w:val="00D61284"/>
    <w:rsid w:val="00D61D64"/>
    <w:rsid w:val="00D61E06"/>
    <w:rsid w:val="00D62333"/>
    <w:rsid w:val="00D62597"/>
    <w:rsid w:val="00D629C5"/>
    <w:rsid w:val="00D62FC4"/>
    <w:rsid w:val="00D633DD"/>
    <w:rsid w:val="00D6344C"/>
    <w:rsid w:val="00D63AB5"/>
    <w:rsid w:val="00D63FD2"/>
    <w:rsid w:val="00D6401B"/>
    <w:rsid w:val="00D6480B"/>
    <w:rsid w:val="00D6490F"/>
    <w:rsid w:val="00D64DBC"/>
    <w:rsid w:val="00D65011"/>
    <w:rsid w:val="00D6548F"/>
    <w:rsid w:val="00D65761"/>
    <w:rsid w:val="00D65AB9"/>
    <w:rsid w:val="00D65FA8"/>
    <w:rsid w:val="00D660D2"/>
    <w:rsid w:val="00D66773"/>
    <w:rsid w:val="00D66F87"/>
    <w:rsid w:val="00D671AF"/>
    <w:rsid w:val="00D671B9"/>
    <w:rsid w:val="00D6748C"/>
    <w:rsid w:val="00D67784"/>
    <w:rsid w:val="00D67BAB"/>
    <w:rsid w:val="00D70028"/>
    <w:rsid w:val="00D704DA"/>
    <w:rsid w:val="00D7064D"/>
    <w:rsid w:val="00D70C0B"/>
    <w:rsid w:val="00D71135"/>
    <w:rsid w:val="00D71195"/>
    <w:rsid w:val="00D713D5"/>
    <w:rsid w:val="00D713E4"/>
    <w:rsid w:val="00D71468"/>
    <w:rsid w:val="00D7194B"/>
    <w:rsid w:val="00D719E4"/>
    <w:rsid w:val="00D71BEB"/>
    <w:rsid w:val="00D72061"/>
    <w:rsid w:val="00D726CB"/>
    <w:rsid w:val="00D73D8F"/>
    <w:rsid w:val="00D74092"/>
    <w:rsid w:val="00D74C27"/>
    <w:rsid w:val="00D75E89"/>
    <w:rsid w:val="00D75F96"/>
    <w:rsid w:val="00D760BB"/>
    <w:rsid w:val="00D7617A"/>
    <w:rsid w:val="00D765C8"/>
    <w:rsid w:val="00D767DB"/>
    <w:rsid w:val="00D773CA"/>
    <w:rsid w:val="00D778A7"/>
    <w:rsid w:val="00D8011E"/>
    <w:rsid w:val="00D8043F"/>
    <w:rsid w:val="00D807D6"/>
    <w:rsid w:val="00D818DB"/>
    <w:rsid w:val="00D81B80"/>
    <w:rsid w:val="00D821A0"/>
    <w:rsid w:val="00D822A6"/>
    <w:rsid w:val="00D8260B"/>
    <w:rsid w:val="00D83451"/>
    <w:rsid w:val="00D83733"/>
    <w:rsid w:val="00D839DD"/>
    <w:rsid w:val="00D83CDC"/>
    <w:rsid w:val="00D83D7B"/>
    <w:rsid w:val="00D843EE"/>
    <w:rsid w:val="00D847AF"/>
    <w:rsid w:val="00D85CB3"/>
    <w:rsid w:val="00D86574"/>
    <w:rsid w:val="00D8677D"/>
    <w:rsid w:val="00D86BD1"/>
    <w:rsid w:val="00D86F22"/>
    <w:rsid w:val="00D8705E"/>
    <w:rsid w:val="00D873A6"/>
    <w:rsid w:val="00D87528"/>
    <w:rsid w:val="00D87626"/>
    <w:rsid w:val="00D8783D"/>
    <w:rsid w:val="00D87D01"/>
    <w:rsid w:val="00D90409"/>
    <w:rsid w:val="00D907A1"/>
    <w:rsid w:val="00D90DFC"/>
    <w:rsid w:val="00D9110E"/>
    <w:rsid w:val="00D91C2D"/>
    <w:rsid w:val="00D91DE4"/>
    <w:rsid w:val="00D93B38"/>
    <w:rsid w:val="00D93B6C"/>
    <w:rsid w:val="00D93E35"/>
    <w:rsid w:val="00D94C0C"/>
    <w:rsid w:val="00D9500B"/>
    <w:rsid w:val="00D952F0"/>
    <w:rsid w:val="00D95BBA"/>
    <w:rsid w:val="00D95EF8"/>
    <w:rsid w:val="00D96109"/>
    <w:rsid w:val="00D96133"/>
    <w:rsid w:val="00D96220"/>
    <w:rsid w:val="00D96304"/>
    <w:rsid w:val="00D96ADE"/>
    <w:rsid w:val="00D96DA7"/>
    <w:rsid w:val="00D97426"/>
    <w:rsid w:val="00DA128E"/>
    <w:rsid w:val="00DA23BD"/>
    <w:rsid w:val="00DA261B"/>
    <w:rsid w:val="00DA26BC"/>
    <w:rsid w:val="00DA2747"/>
    <w:rsid w:val="00DA2804"/>
    <w:rsid w:val="00DA286E"/>
    <w:rsid w:val="00DA2924"/>
    <w:rsid w:val="00DA2961"/>
    <w:rsid w:val="00DA2E68"/>
    <w:rsid w:val="00DA2FA1"/>
    <w:rsid w:val="00DA3003"/>
    <w:rsid w:val="00DA3F40"/>
    <w:rsid w:val="00DA448F"/>
    <w:rsid w:val="00DA45E5"/>
    <w:rsid w:val="00DA5A4D"/>
    <w:rsid w:val="00DA6DF1"/>
    <w:rsid w:val="00DA7C2F"/>
    <w:rsid w:val="00DB0221"/>
    <w:rsid w:val="00DB0609"/>
    <w:rsid w:val="00DB06EB"/>
    <w:rsid w:val="00DB0E4F"/>
    <w:rsid w:val="00DB1016"/>
    <w:rsid w:val="00DB257D"/>
    <w:rsid w:val="00DB2AD1"/>
    <w:rsid w:val="00DB2B28"/>
    <w:rsid w:val="00DB2DFF"/>
    <w:rsid w:val="00DB3226"/>
    <w:rsid w:val="00DB330E"/>
    <w:rsid w:val="00DB36C2"/>
    <w:rsid w:val="00DB36E0"/>
    <w:rsid w:val="00DB3C4C"/>
    <w:rsid w:val="00DB412F"/>
    <w:rsid w:val="00DB4513"/>
    <w:rsid w:val="00DB4855"/>
    <w:rsid w:val="00DB4E4A"/>
    <w:rsid w:val="00DB50FD"/>
    <w:rsid w:val="00DB5A03"/>
    <w:rsid w:val="00DB5E64"/>
    <w:rsid w:val="00DB6718"/>
    <w:rsid w:val="00DB6F9C"/>
    <w:rsid w:val="00DB74B3"/>
    <w:rsid w:val="00DB7AFE"/>
    <w:rsid w:val="00DC0037"/>
    <w:rsid w:val="00DC007C"/>
    <w:rsid w:val="00DC0482"/>
    <w:rsid w:val="00DC08F6"/>
    <w:rsid w:val="00DC1361"/>
    <w:rsid w:val="00DC2160"/>
    <w:rsid w:val="00DC2A55"/>
    <w:rsid w:val="00DC2D47"/>
    <w:rsid w:val="00DC2D59"/>
    <w:rsid w:val="00DC370E"/>
    <w:rsid w:val="00DC3803"/>
    <w:rsid w:val="00DC3A3E"/>
    <w:rsid w:val="00DC3ACF"/>
    <w:rsid w:val="00DC3D25"/>
    <w:rsid w:val="00DC40A3"/>
    <w:rsid w:val="00DC41D4"/>
    <w:rsid w:val="00DC44A9"/>
    <w:rsid w:val="00DC4732"/>
    <w:rsid w:val="00DC49D7"/>
    <w:rsid w:val="00DC4A5C"/>
    <w:rsid w:val="00DC4B93"/>
    <w:rsid w:val="00DC4F09"/>
    <w:rsid w:val="00DC52CD"/>
    <w:rsid w:val="00DC54DC"/>
    <w:rsid w:val="00DC5610"/>
    <w:rsid w:val="00DC5743"/>
    <w:rsid w:val="00DC5831"/>
    <w:rsid w:val="00DC60F3"/>
    <w:rsid w:val="00DC6522"/>
    <w:rsid w:val="00DC662F"/>
    <w:rsid w:val="00DC667C"/>
    <w:rsid w:val="00DC6749"/>
    <w:rsid w:val="00DC6D24"/>
    <w:rsid w:val="00DC729A"/>
    <w:rsid w:val="00DC745B"/>
    <w:rsid w:val="00DC7483"/>
    <w:rsid w:val="00DC772D"/>
    <w:rsid w:val="00DC780E"/>
    <w:rsid w:val="00DC78EE"/>
    <w:rsid w:val="00DC7A5F"/>
    <w:rsid w:val="00DC7D1F"/>
    <w:rsid w:val="00DC7DFA"/>
    <w:rsid w:val="00DC7F7B"/>
    <w:rsid w:val="00DD0BCE"/>
    <w:rsid w:val="00DD0C84"/>
    <w:rsid w:val="00DD1382"/>
    <w:rsid w:val="00DD1532"/>
    <w:rsid w:val="00DD171E"/>
    <w:rsid w:val="00DD1C7E"/>
    <w:rsid w:val="00DD1DFA"/>
    <w:rsid w:val="00DD209E"/>
    <w:rsid w:val="00DD2474"/>
    <w:rsid w:val="00DD25D4"/>
    <w:rsid w:val="00DD2E11"/>
    <w:rsid w:val="00DD2FA5"/>
    <w:rsid w:val="00DD37B0"/>
    <w:rsid w:val="00DD38F7"/>
    <w:rsid w:val="00DD414C"/>
    <w:rsid w:val="00DD4A59"/>
    <w:rsid w:val="00DD58FD"/>
    <w:rsid w:val="00DD5E66"/>
    <w:rsid w:val="00DD6081"/>
    <w:rsid w:val="00DD62D3"/>
    <w:rsid w:val="00DD6D38"/>
    <w:rsid w:val="00DD74D6"/>
    <w:rsid w:val="00DD7A3B"/>
    <w:rsid w:val="00DD7D6B"/>
    <w:rsid w:val="00DD7F75"/>
    <w:rsid w:val="00DE0358"/>
    <w:rsid w:val="00DE09FB"/>
    <w:rsid w:val="00DE0B3D"/>
    <w:rsid w:val="00DE0CE8"/>
    <w:rsid w:val="00DE136A"/>
    <w:rsid w:val="00DE1781"/>
    <w:rsid w:val="00DE1CDC"/>
    <w:rsid w:val="00DE1FDB"/>
    <w:rsid w:val="00DE2120"/>
    <w:rsid w:val="00DE2423"/>
    <w:rsid w:val="00DE2AB0"/>
    <w:rsid w:val="00DE2B0A"/>
    <w:rsid w:val="00DE3577"/>
    <w:rsid w:val="00DE3E0C"/>
    <w:rsid w:val="00DE3FCA"/>
    <w:rsid w:val="00DE4A1C"/>
    <w:rsid w:val="00DE4EF5"/>
    <w:rsid w:val="00DE59F0"/>
    <w:rsid w:val="00DE5FB0"/>
    <w:rsid w:val="00DE6197"/>
    <w:rsid w:val="00DE65FC"/>
    <w:rsid w:val="00DE666F"/>
    <w:rsid w:val="00DE682F"/>
    <w:rsid w:val="00DE6DE8"/>
    <w:rsid w:val="00DE6FD5"/>
    <w:rsid w:val="00DE7A5B"/>
    <w:rsid w:val="00DF0215"/>
    <w:rsid w:val="00DF02EC"/>
    <w:rsid w:val="00DF0443"/>
    <w:rsid w:val="00DF120A"/>
    <w:rsid w:val="00DF1610"/>
    <w:rsid w:val="00DF1A3B"/>
    <w:rsid w:val="00DF1B57"/>
    <w:rsid w:val="00DF2026"/>
    <w:rsid w:val="00DF2507"/>
    <w:rsid w:val="00DF2571"/>
    <w:rsid w:val="00DF2A1B"/>
    <w:rsid w:val="00DF3C4A"/>
    <w:rsid w:val="00DF4360"/>
    <w:rsid w:val="00DF43F7"/>
    <w:rsid w:val="00DF4436"/>
    <w:rsid w:val="00DF49B0"/>
    <w:rsid w:val="00DF4BC2"/>
    <w:rsid w:val="00DF4BCE"/>
    <w:rsid w:val="00DF4FA0"/>
    <w:rsid w:val="00DF5C8A"/>
    <w:rsid w:val="00DF5DE0"/>
    <w:rsid w:val="00DF5FCE"/>
    <w:rsid w:val="00DF7383"/>
    <w:rsid w:val="00DF76A4"/>
    <w:rsid w:val="00DF7762"/>
    <w:rsid w:val="00DF7F03"/>
    <w:rsid w:val="00E0011F"/>
    <w:rsid w:val="00E0024E"/>
    <w:rsid w:val="00E00251"/>
    <w:rsid w:val="00E005E9"/>
    <w:rsid w:val="00E00A15"/>
    <w:rsid w:val="00E0173F"/>
    <w:rsid w:val="00E017DF"/>
    <w:rsid w:val="00E01F95"/>
    <w:rsid w:val="00E020BE"/>
    <w:rsid w:val="00E02F0D"/>
    <w:rsid w:val="00E0339F"/>
    <w:rsid w:val="00E04206"/>
    <w:rsid w:val="00E04A20"/>
    <w:rsid w:val="00E06071"/>
    <w:rsid w:val="00E06947"/>
    <w:rsid w:val="00E06ED7"/>
    <w:rsid w:val="00E07295"/>
    <w:rsid w:val="00E075C1"/>
    <w:rsid w:val="00E105E7"/>
    <w:rsid w:val="00E106F1"/>
    <w:rsid w:val="00E10714"/>
    <w:rsid w:val="00E10A5A"/>
    <w:rsid w:val="00E10CA6"/>
    <w:rsid w:val="00E110B3"/>
    <w:rsid w:val="00E1122E"/>
    <w:rsid w:val="00E11D40"/>
    <w:rsid w:val="00E1223A"/>
    <w:rsid w:val="00E1236B"/>
    <w:rsid w:val="00E12874"/>
    <w:rsid w:val="00E129C2"/>
    <w:rsid w:val="00E130B7"/>
    <w:rsid w:val="00E1334F"/>
    <w:rsid w:val="00E137AA"/>
    <w:rsid w:val="00E139C8"/>
    <w:rsid w:val="00E13B9D"/>
    <w:rsid w:val="00E13BCE"/>
    <w:rsid w:val="00E14358"/>
    <w:rsid w:val="00E14C2E"/>
    <w:rsid w:val="00E14FA6"/>
    <w:rsid w:val="00E1575A"/>
    <w:rsid w:val="00E157E5"/>
    <w:rsid w:val="00E15D59"/>
    <w:rsid w:val="00E160E9"/>
    <w:rsid w:val="00E16289"/>
    <w:rsid w:val="00E162E9"/>
    <w:rsid w:val="00E166EC"/>
    <w:rsid w:val="00E167E6"/>
    <w:rsid w:val="00E16832"/>
    <w:rsid w:val="00E16E44"/>
    <w:rsid w:val="00E174CB"/>
    <w:rsid w:val="00E17528"/>
    <w:rsid w:val="00E176DC"/>
    <w:rsid w:val="00E17C6C"/>
    <w:rsid w:val="00E17DE0"/>
    <w:rsid w:val="00E202B0"/>
    <w:rsid w:val="00E20581"/>
    <w:rsid w:val="00E20608"/>
    <w:rsid w:val="00E206C1"/>
    <w:rsid w:val="00E20865"/>
    <w:rsid w:val="00E20B88"/>
    <w:rsid w:val="00E20D2F"/>
    <w:rsid w:val="00E20EAE"/>
    <w:rsid w:val="00E21E49"/>
    <w:rsid w:val="00E21EE9"/>
    <w:rsid w:val="00E23271"/>
    <w:rsid w:val="00E24231"/>
    <w:rsid w:val="00E242FF"/>
    <w:rsid w:val="00E2442F"/>
    <w:rsid w:val="00E2482D"/>
    <w:rsid w:val="00E24B7E"/>
    <w:rsid w:val="00E25307"/>
    <w:rsid w:val="00E2594B"/>
    <w:rsid w:val="00E25FB3"/>
    <w:rsid w:val="00E26323"/>
    <w:rsid w:val="00E26425"/>
    <w:rsid w:val="00E26760"/>
    <w:rsid w:val="00E2736F"/>
    <w:rsid w:val="00E27415"/>
    <w:rsid w:val="00E27B3D"/>
    <w:rsid w:val="00E27CB8"/>
    <w:rsid w:val="00E27E39"/>
    <w:rsid w:val="00E3011F"/>
    <w:rsid w:val="00E30955"/>
    <w:rsid w:val="00E31050"/>
    <w:rsid w:val="00E31184"/>
    <w:rsid w:val="00E3155B"/>
    <w:rsid w:val="00E32BCD"/>
    <w:rsid w:val="00E32FF4"/>
    <w:rsid w:val="00E33ABB"/>
    <w:rsid w:val="00E33BE8"/>
    <w:rsid w:val="00E33D81"/>
    <w:rsid w:val="00E33F1A"/>
    <w:rsid w:val="00E3407B"/>
    <w:rsid w:val="00E34625"/>
    <w:rsid w:val="00E3482F"/>
    <w:rsid w:val="00E34EF3"/>
    <w:rsid w:val="00E35286"/>
    <w:rsid w:val="00E35417"/>
    <w:rsid w:val="00E36BFD"/>
    <w:rsid w:val="00E36E10"/>
    <w:rsid w:val="00E36F76"/>
    <w:rsid w:val="00E37795"/>
    <w:rsid w:val="00E40538"/>
    <w:rsid w:val="00E40656"/>
    <w:rsid w:val="00E40AE7"/>
    <w:rsid w:val="00E42051"/>
    <w:rsid w:val="00E42945"/>
    <w:rsid w:val="00E42B65"/>
    <w:rsid w:val="00E42BE4"/>
    <w:rsid w:val="00E43277"/>
    <w:rsid w:val="00E4335C"/>
    <w:rsid w:val="00E43575"/>
    <w:rsid w:val="00E43B0A"/>
    <w:rsid w:val="00E43B64"/>
    <w:rsid w:val="00E44F72"/>
    <w:rsid w:val="00E44F9C"/>
    <w:rsid w:val="00E451DC"/>
    <w:rsid w:val="00E4549A"/>
    <w:rsid w:val="00E4554C"/>
    <w:rsid w:val="00E4602C"/>
    <w:rsid w:val="00E46691"/>
    <w:rsid w:val="00E466A1"/>
    <w:rsid w:val="00E47283"/>
    <w:rsid w:val="00E4772F"/>
    <w:rsid w:val="00E4773D"/>
    <w:rsid w:val="00E47ACC"/>
    <w:rsid w:val="00E47F50"/>
    <w:rsid w:val="00E47FA2"/>
    <w:rsid w:val="00E50171"/>
    <w:rsid w:val="00E508B2"/>
    <w:rsid w:val="00E50DB4"/>
    <w:rsid w:val="00E50E92"/>
    <w:rsid w:val="00E50ED8"/>
    <w:rsid w:val="00E511EB"/>
    <w:rsid w:val="00E51CCA"/>
    <w:rsid w:val="00E51D0D"/>
    <w:rsid w:val="00E52606"/>
    <w:rsid w:val="00E526C7"/>
    <w:rsid w:val="00E52A6E"/>
    <w:rsid w:val="00E52AED"/>
    <w:rsid w:val="00E531B0"/>
    <w:rsid w:val="00E5345D"/>
    <w:rsid w:val="00E53C14"/>
    <w:rsid w:val="00E54336"/>
    <w:rsid w:val="00E54602"/>
    <w:rsid w:val="00E54AEE"/>
    <w:rsid w:val="00E554F0"/>
    <w:rsid w:val="00E559A5"/>
    <w:rsid w:val="00E55FF1"/>
    <w:rsid w:val="00E563A6"/>
    <w:rsid w:val="00E56674"/>
    <w:rsid w:val="00E5683A"/>
    <w:rsid w:val="00E56E95"/>
    <w:rsid w:val="00E56F18"/>
    <w:rsid w:val="00E571A4"/>
    <w:rsid w:val="00E57642"/>
    <w:rsid w:val="00E57C68"/>
    <w:rsid w:val="00E57D12"/>
    <w:rsid w:val="00E57DC2"/>
    <w:rsid w:val="00E57EAB"/>
    <w:rsid w:val="00E607F3"/>
    <w:rsid w:val="00E60EEC"/>
    <w:rsid w:val="00E6129C"/>
    <w:rsid w:val="00E61706"/>
    <w:rsid w:val="00E61D75"/>
    <w:rsid w:val="00E6203A"/>
    <w:rsid w:val="00E6278F"/>
    <w:rsid w:val="00E62B75"/>
    <w:rsid w:val="00E62E09"/>
    <w:rsid w:val="00E631BE"/>
    <w:rsid w:val="00E63264"/>
    <w:rsid w:val="00E63885"/>
    <w:rsid w:val="00E63950"/>
    <w:rsid w:val="00E63B38"/>
    <w:rsid w:val="00E6448D"/>
    <w:rsid w:val="00E6455F"/>
    <w:rsid w:val="00E645BE"/>
    <w:rsid w:val="00E64733"/>
    <w:rsid w:val="00E64921"/>
    <w:rsid w:val="00E64A6B"/>
    <w:rsid w:val="00E64E91"/>
    <w:rsid w:val="00E64EC1"/>
    <w:rsid w:val="00E6506C"/>
    <w:rsid w:val="00E66089"/>
    <w:rsid w:val="00E66147"/>
    <w:rsid w:val="00E67029"/>
    <w:rsid w:val="00E67B9B"/>
    <w:rsid w:val="00E709E8"/>
    <w:rsid w:val="00E70BC8"/>
    <w:rsid w:val="00E71024"/>
    <w:rsid w:val="00E710CE"/>
    <w:rsid w:val="00E719E1"/>
    <w:rsid w:val="00E71A49"/>
    <w:rsid w:val="00E71B72"/>
    <w:rsid w:val="00E71B74"/>
    <w:rsid w:val="00E7274A"/>
    <w:rsid w:val="00E72BDE"/>
    <w:rsid w:val="00E72DDC"/>
    <w:rsid w:val="00E72E90"/>
    <w:rsid w:val="00E73A3D"/>
    <w:rsid w:val="00E73A6C"/>
    <w:rsid w:val="00E73C41"/>
    <w:rsid w:val="00E73DBC"/>
    <w:rsid w:val="00E73F69"/>
    <w:rsid w:val="00E74567"/>
    <w:rsid w:val="00E74681"/>
    <w:rsid w:val="00E7469D"/>
    <w:rsid w:val="00E74862"/>
    <w:rsid w:val="00E75775"/>
    <w:rsid w:val="00E7623E"/>
    <w:rsid w:val="00E763B1"/>
    <w:rsid w:val="00E776EE"/>
    <w:rsid w:val="00E7788D"/>
    <w:rsid w:val="00E77D44"/>
    <w:rsid w:val="00E805D6"/>
    <w:rsid w:val="00E806BC"/>
    <w:rsid w:val="00E80755"/>
    <w:rsid w:val="00E8140A"/>
    <w:rsid w:val="00E81416"/>
    <w:rsid w:val="00E81700"/>
    <w:rsid w:val="00E819AD"/>
    <w:rsid w:val="00E81BFE"/>
    <w:rsid w:val="00E82280"/>
    <w:rsid w:val="00E82C90"/>
    <w:rsid w:val="00E82FF5"/>
    <w:rsid w:val="00E8435F"/>
    <w:rsid w:val="00E84635"/>
    <w:rsid w:val="00E8470D"/>
    <w:rsid w:val="00E84A47"/>
    <w:rsid w:val="00E84AF7"/>
    <w:rsid w:val="00E8589F"/>
    <w:rsid w:val="00E85A5C"/>
    <w:rsid w:val="00E85AA3"/>
    <w:rsid w:val="00E85AE3"/>
    <w:rsid w:val="00E85E97"/>
    <w:rsid w:val="00E8600E"/>
    <w:rsid w:val="00E861D7"/>
    <w:rsid w:val="00E8646D"/>
    <w:rsid w:val="00E86AFB"/>
    <w:rsid w:val="00E875D3"/>
    <w:rsid w:val="00E875F4"/>
    <w:rsid w:val="00E87603"/>
    <w:rsid w:val="00E90313"/>
    <w:rsid w:val="00E90AB4"/>
    <w:rsid w:val="00E90C1D"/>
    <w:rsid w:val="00E9132A"/>
    <w:rsid w:val="00E9155C"/>
    <w:rsid w:val="00E91580"/>
    <w:rsid w:val="00E91BFD"/>
    <w:rsid w:val="00E91DD1"/>
    <w:rsid w:val="00E9241A"/>
    <w:rsid w:val="00E92529"/>
    <w:rsid w:val="00E926FE"/>
    <w:rsid w:val="00E92DD9"/>
    <w:rsid w:val="00E93281"/>
    <w:rsid w:val="00E9385C"/>
    <w:rsid w:val="00E93B8E"/>
    <w:rsid w:val="00E93C0D"/>
    <w:rsid w:val="00E94E91"/>
    <w:rsid w:val="00E952F3"/>
    <w:rsid w:val="00E95393"/>
    <w:rsid w:val="00E9585D"/>
    <w:rsid w:val="00E95D0E"/>
    <w:rsid w:val="00E96A1C"/>
    <w:rsid w:val="00E97199"/>
    <w:rsid w:val="00E971CD"/>
    <w:rsid w:val="00E97216"/>
    <w:rsid w:val="00E975AC"/>
    <w:rsid w:val="00E9778C"/>
    <w:rsid w:val="00E97F8C"/>
    <w:rsid w:val="00EA03B1"/>
    <w:rsid w:val="00EA1507"/>
    <w:rsid w:val="00EA1B01"/>
    <w:rsid w:val="00EA1C3E"/>
    <w:rsid w:val="00EA1ED3"/>
    <w:rsid w:val="00EA1F32"/>
    <w:rsid w:val="00EA21A2"/>
    <w:rsid w:val="00EA2329"/>
    <w:rsid w:val="00EA23E5"/>
    <w:rsid w:val="00EA276E"/>
    <w:rsid w:val="00EA298E"/>
    <w:rsid w:val="00EA2B82"/>
    <w:rsid w:val="00EA3171"/>
    <w:rsid w:val="00EA3175"/>
    <w:rsid w:val="00EA3272"/>
    <w:rsid w:val="00EA39BD"/>
    <w:rsid w:val="00EA3A5B"/>
    <w:rsid w:val="00EA3BA7"/>
    <w:rsid w:val="00EA3C74"/>
    <w:rsid w:val="00EA3EBA"/>
    <w:rsid w:val="00EA47E7"/>
    <w:rsid w:val="00EA5243"/>
    <w:rsid w:val="00EA5295"/>
    <w:rsid w:val="00EA5E8B"/>
    <w:rsid w:val="00EA6264"/>
    <w:rsid w:val="00EA6A0B"/>
    <w:rsid w:val="00EA6E3B"/>
    <w:rsid w:val="00EA6E72"/>
    <w:rsid w:val="00EA74ED"/>
    <w:rsid w:val="00EA79C7"/>
    <w:rsid w:val="00EA7B70"/>
    <w:rsid w:val="00EA7FC9"/>
    <w:rsid w:val="00EB0E08"/>
    <w:rsid w:val="00EB2067"/>
    <w:rsid w:val="00EB2107"/>
    <w:rsid w:val="00EB23D1"/>
    <w:rsid w:val="00EB26AC"/>
    <w:rsid w:val="00EB2812"/>
    <w:rsid w:val="00EB281D"/>
    <w:rsid w:val="00EB3177"/>
    <w:rsid w:val="00EB3825"/>
    <w:rsid w:val="00EB3DC5"/>
    <w:rsid w:val="00EB3DE8"/>
    <w:rsid w:val="00EB42C6"/>
    <w:rsid w:val="00EB44D2"/>
    <w:rsid w:val="00EB5203"/>
    <w:rsid w:val="00EB52DC"/>
    <w:rsid w:val="00EB579E"/>
    <w:rsid w:val="00EB57CB"/>
    <w:rsid w:val="00EB601C"/>
    <w:rsid w:val="00EB60D8"/>
    <w:rsid w:val="00EB6766"/>
    <w:rsid w:val="00EB698F"/>
    <w:rsid w:val="00EB6A7F"/>
    <w:rsid w:val="00EB6B75"/>
    <w:rsid w:val="00EB6C99"/>
    <w:rsid w:val="00EB7406"/>
    <w:rsid w:val="00EB799A"/>
    <w:rsid w:val="00EB7C0D"/>
    <w:rsid w:val="00EC01FC"/>
    <w:rsid w:val="00EC0DF0"/>
    <w:rsid w:val="00EC1421"/>
    <w:rsid w:val="00EC14EF"/>
    <w:rsid w:val="00EC160D"/>
    <w:rsid w:val="00EC1D2D"/>
    <w:rsid w:val="00EC1D83"/>
    <w:rsid w:val="00EC1ECA"/>
    <w:rsid w:val="00EC1F77"/>
    <w:rsid w:val="00EC258B"/>
    <w:rsid w:val="00EC342C"/>
    <w:rsid w:val="00EC3603"/>
    <w:rsid w:val="00EC3CD4"/>
    <w:rsid w:val="00EC4338"/>
    <w:rsid w:val="00EC4544"/>
    <w:rsid w:val="00EC5BB3"/>
    <w:rsid w:val="00EC5FA6"/>
    <w:rsid w:val="00EC6113"/>
    <w:rsid w:val="00EC6AFC"/>
    <w:rsid w:val="00EC754D"/>
    <w:rsid w:val="00EC7C09"/>
    <w:rsid w:val="00EC7ECB"/>
    <w:rsid w:val="00ED022D"/>
    <w:rsid w:val="00ED051A"/>
    <w:rsid w:val="00ED0775"/>
    <w:rsid w:val="00ED08C0"/>
    <w:rsid w:val="00ED11AA"/>
    <w:rsid w:val="00ED1503"/>
    <w:rsid w:val="00ED15DB"/>
    <w:rsid w:val="00ED17FE"/>
    <w:rsid w:val="00ED1B28"/>
    <w:rsid w:val="00ED1D46"/>
    <w:rsid w:val="00ED24AF"/>
    <w:rsid w:val="00ED267B"/>
    <w:rsid w:val="00ED2C68"/>
    <w:rsid w:val="00ED2D92"/>
    <w:rsid w:val="00ED33A5"/>
    <w:rsid w:val="00ED33BC"/>
    <w:rsid w:val="00ED3576"/>
    <w:rsid w:val="00ED3ACB"/>
    <w:rsid w:val="00ED4148"/>
    <w:rsid w:val="00ED47D2"/>
    <w:rsid w:val="00ED492D"/>
    <w:rsid w:val="00ED505E"/>
    <w:rsid w:val="00ED52CD"/>
    <w:rsid w:val="00ED5912"/>
    <w:rsid w:val="00ED5D52"/>
    <w:rsid w:val="00ED5DCC"/>
    <w:rsid w:val="00ED5DF0"/>
    <w:rsid w:val="00ED6A9A"/>
    <w:rsid w:val="00ED6FCB"/>
    <w:rsid w:val="00ED7393"/>
    <w:rsid w:val="00ED7693"/>
    <w:rsid w:val="00ED79E6"/>
    <w:rsid w:val="00ED7BF5"/>
    <w:rsid w:val="00ED7C63"/>
    <w:rsid w:val="00ED7F51"/>
    <w:rsid w:val="00EE0193"/>
    <w:rsid w:val="00EE0958"/>
    <w:rsid w:val="00EE0FF7"/>
    <w:rsid w:val="00EE1BDF"/>
    <w:rsid w:val="00EE1C5E"/>
    <w:rsid w:val="00EE2229"/>
    <w:rsid w:val="00EE3549"/>
    <w:rsid w:val="00EE371C"/>
    <w:rsid w:val="00EE4094"/>
    <w:rsid w:val="00EE465E"/>
    <w:rsid w:val="00EE49A0"/>
    <w:rsid w:val="00EE66EB"/>
    <w:rsid w:val="00EE6C37"/>
    <w:rsid w:val="00EE772E"/>
    <w:rsid w:val="00EE7BFB"/>
    <w:rsid w:val="00EF07A9"/>
    <w:rsid w:val="00EF0E2C"/>
    <w:rsid w:val="00EF0F15"/>
    <w:rsid w:val="00EF11CD"/>
    <w:rsid w:val="00EF1320"/>
    <w:rsid w:val="00EF135C"/>
    <w:rsid w:val="00EF3958"/>
    <w:rsid w:val="00EF400B"/>
    <w:rsid w:val="00EF4151"/>
    <w:rsid w:val="00EF4AD3"/>
    <w:rsid w:val="00EF4B4B"/>
    <w:rsid w:val="00EF5069"/>
    <w:rsid w:val="00EF5231"/>
    <w:rsid w:val="00EF5735"/>
    <w:rsid w:val="00EF590D"/>
    <w:rsid w:val="00EF5AC5"/>
    <w:rsid w:val="00EF6282"/>
    <w:rsid w:val="00EF629D"/>
    <w:rsid w:val="00EF6647"/>
    <w:rsid w:val="00EF6DA9"/>
    <w:rsid w:val="00EF6F1D"/>
    <w:rsid w:val="00F00781"/>
    <w:rsid w:val="00F007C1"/>
    <w:rsid w:val="00F008C6"/>
    <w:rsid w:val="00F00973"/>
    <w:rsid w:val="00F016A5"/>
    <w:rsid w:val="00F01A3C"/>
    <w:rsid w:val="00F02244"/>
    <w:rsid w:val="00F02C96"/>
    <w:rsid w:val="00F0330E"/>
    <w:rsid w:val="00F036F3"/>
    <w:rsid w:val="00F03D58"/>
    <w:rsid w:val="00F04638"/>
    <w:rsid w:val="00F04668"/>
    <w:rsid w:val="00F04C96"/>
    <w:rsid w:val="00F04FB1"/>
    <w:rsid w:val="00F05040"/>
    <w:rsid w:val="00F05409"/>
    <w:rsid w:val="00F057A5"/>
    <w:rsid w:val="00F05D76"/>
    <w:rsid w:val="00F06478"/>
    <w:rsid w:val="00F06AC0"/>
    <w:rsid w:val="00F06B47"/>
    <w:rsid w:val="00F06EBB"/>
    <w:rsid w:val="00F07251"/>
    <w:rsid w:val="00F073E0"/>
    <w:rsid w:val="00F07401"/>
    <w:rsid w:val="00F07B8D"/>
    <w:rsid w:val="00F07BF4"/>
    <w:rsid w:val="00F07D99"/>
    <w:rsid w:val="00F102A3"/>
    <w:rsid w:val="00F1066E"/>
    <w:rsid w:val="00F10778"/>
    <w:rsid w:val="00F11349"/>
    <w:rsid w:val="00F115E5"/>
    <w:rsid w:val="00F11B8B"/>
    <w:rsid w:val="00F122DC"/>
    <w:rsid w:val="00F12518"/>
    <w:rsid w:val="00F12967"/>
    <w:rsid w:val="00F12E2E"/>
    <w:rsid w:val="00F13218"/>
    <w:rsid w:val="00F13E0D"/>
    <w:rsid w:val="00F14032"/>
    <w:rsid w:val="00F1478F"/>
    <w:rsid w:val="00F1523F"/>
    <w:rsid w:val="00F154BA"/>
    <w:rsid w:val="00F15728"/>
    <w:rsid w:val="00F157BE"/>
    <w:rsid w:val="00F15C22"/>
    <w:rsid w:val="00F15C23"/>
    <w:rsid w:val="00F17002"/>
    <w:rsid w:val="00F1700C"/>
    <w:rsid w:val="00F176A9"/>
    <w:rsid w:val="00F17865"/>
    <w:rsid w:val="00F17EF1"/>
    <w:rsid w:val="00F204F3"/>
    <w:rsid w:val="00F208B8"/>
    <w:rsid w:val="00F214E9"/>
    <w:rsid w:val="00F22221"/>
    <w:rsid w:val="00F22540"/>
    <w:rsid w:val="00F2258B"/>
    <w:rsid w:val="00F22B2F"/>
    <w:rsid w:val="00F2319A"/>
    <w:rsid w:val="00F23680"/>
    <w:rsid w:val="00F2379B"/>
    <w:rsid w:val="00F23CB7"/>
    <w:rsid w:val="00F23D5F"/>
    <w:rsid w:val="00F23EF5"/>
    <w:rsid w:val="00F25725"/>
    <w:rsid w:val="00F2596E"/>
    <w:rsid w:val="00F25B2F"/>
    <w:rsid w:val="00F25E61"/>
    <w:rsid w:val="00F26282"/>
    <w:rsid w:val="00F266FB"/>
    <w:rsid w:val="00F26BF2"/>
    <w:rsid w:val="00F26D3B"/>
    <w:rsid w:val="00F26E3A"/>
    <w:rsid w:val="00F27150"/>
    <w:rsid w:val="00F27CDA"/>
    <w:rsid w:val="00F30168"/>
    <w:rsid w:val="00F3087B"/>
    <w:rsid w:val="00F30F37"/>
    <w:rsid w:val="00F32CCD"/>
    <w:rsid w:val="00F32CE9"/>
    <w:rsid w:val="00F33684"/>
    <w:rsid w:val="00F336DB"/>
    <w:rsid w:val="00F338C8"/>
    <w:rsid w:val="00F33AEB"/>
    <w:rsid w:val="00F33B99"/>
    <w:rsid w:val="00F33E4E"/>
    <w:rsid w:val="00F34079"/>
    <w:rsid w:val="00F348D5"/>
    <w:rsid w:val="00F34D24"/>
    <w:rsid w:val="00F3502A"/>
    <w:rsid w:val="00F35468"/>
    <w:rsid w:val="00F3668A"/>
    <w:rsid w:val="00F36AB2"/>
    <w:rsid w:val="00F37030"/>
    <w:rsid w:val="00F375CF"/>
    <w:rsid w:val="00F40131"/>
    <w:rsid w:val="00F40AD9"/>
    <w:rsid w:val="00F411D7"/>
    <w:rsid w:val="00F41C28"/>
    <w:rsid w:val="00F41C84"/>
    <w:rsid w:val="00F41D38"/>
    <w:rsid w:val="00F4262B"/>
    <w:rsid w:val="00F42677"/>
    <w:rsid w:val="00F4288D"/>
    <w:rsid w:val="00F430D1"/>
    <w:rsid w:val="00F4333D"/>
    <w:rsid w:val="00F43EC2"/>
    <w:rsid w:val="00F44320"/>
    <w:rsid w:val="00F45040"/>
    <w:rsid w:val="00F45278"/>
    <w:rsid w:val="00F45307"/>
    <w:rsid w:val="00F45540"/>
    <w:rsid w:val="00F459B6"/>
    <w:rsid w:val="00F45A19"/>
    <w:rsid w:val="00F45D6B"/>
    <w:rsid w:val="00F4601D"/>
    <w:rsid w:val="00F46317"/>
    <w:rsid w:val="00F468E0"/>
    <w:rsid w:val="00F47421"/>
    <w:rsid w:val="00F47438"/>
    <w:rsid w:val="00F4789F"/>
    <w:rsid w:val="00F47A13"/>
    <w:rsid w:val="00F47D0E"/>
    <w:rsid w:val="00F50192"/>
    <w:rsid w:val="00F50357"/>
    <w:rsid w:val="00F50794"/>
    <w:rsid w:val="00F51B45"/>
    <w:rsid w:val="00F51C16"/>
    <w:rsid w:val="00F51C37"/>
    <w:rsid w:val="00F51FCD"/>
    <w:rsid w:val="00F52359"/>
    <w:rsid w:val="00F525CE"/>
    <w:rsid w:val="00F527AA"/>
    <w:rsid w:val="00F52A07"/>
    <w:rsid w:val="00F52BD4"/>
    <w:rsid w:val="00F5345D"/>
    <w:rsid w:val="00F5351A"/>
    <w:rsid w:val="00F53B85"/>
    <w:rsid w:val="00F53BB8"/>
    <w:rsid w:val="00F53C04"/>
    <w:rsid w:val="00F53EC0"/>
    <w:rsid w:val="00F546B6"/>
    <w:rsid w:val="00F548CE"/>
    <w:rsid w:val="00F54EC5"/>
    <w:rsid w:val="00F5594E"/>
    <w:rsid w:val="00F55965"/>
    <w:rsid w:val="00F55BE5"/>
    <w:rsid w:val="00F55C00"/>
    <w:rsid w:val="00F55E81"/>
    <w:rsid w:val="00F562C4"/>
    <w:rsid w:val="00F56D6C"/>
    <w:rsid w:val="00F5733B"/>
    <w:rsid w:val="00F5755A"/>
    <w:rsid w:val="00F57739"/>
    <w:rsid w:val="00F57DBD"/>
    <w:rsid w:val="00F57E0C"/>
    <w:rsid w:val="00F6014B"/>
    <w:rsid w:val="00F60270"/>
    <w:rsid w:val="00F60347"/>
    <w:rsid w:val="00F6078F"/>
    <w:rsid w:val="00F6109C"/>
    <w:rsid w:val="00F6112E"/>
    <w:rsid w:val="00F619BC"/>
    <w:rsid w:val="00F62A3F"/>
    <w:rsid w:val="00F63329"/>
    <w:rsid w:val="00F636A2"/>
    <w:rsid w:val="00F638D6"/>
    <w:rsid w:val="00F63DEF"/>
    <w:rsid w:val="00F6401E"/>
    <w:rsid w:val="00F64AC9"/>
    <w:rsid w:val="00F6522F"/>
    <w:rsid w:val="00F65610"/>
    <w:rsid w:val="00F65BBB"/>
    <w:rsid w:val="00F65BE0"/>
    <w:rsid w:val="00F6685E"/>
    <w:rsid w:val="00F668D1"/>
    <w:rsid w:val="00F6692B"/>
    <w:rsid w:val="00F670D6"/>
    <w:rsid w:val="00F67DA8"/>
    <w:rsid w:val="00F7001E"/>
    <w:rsid w:val="00F701B4"/>
    <w:rsid w:val="00F710D5"/>
    <w:rsid w:val="00F712A4"/>
    <w:rsid w:val="00F71DDB"/>
    <w:rsid w:val="00F7201E"/>
    <w:rsid w:val="00F720A6"/>
    <w:rsid w:val="00F72327"/>
    <w:rsid w:val="00F72477"/>
    <w:rsid w:val="00F72E6A"/>
    <w:rsid w:val="00F73217"/>
    <w:rsid w:val="00F732DE"/>
    <w:rsid w:val="00F734A1"/>
    <w:rsid w:val="00F73557"/>
    <w:rsid w:val="00F73AE6"/>
    <w:rsid w:val="00F74C8E"/>
    <w:rsid w:val="00F74D87"/>
    <w:rsid w:val="00F75A71"/>
    <w:rsid w:val="00F76967"/>
    <w:rsid w:val="00F76A20"/>
    <w:rsid w:val="00F7771A"/>
    <w:rsid w:val="00F778CF"/>
    <w:rsid w:val="00F77B14"/>
    <w:rsid w:val="00F8048C"/>
    <w:rsid w:val="00F809A3"/>
    <w:rsid w:val="00F80F58"/>
    <w:rsid w:val="00F81EAA"/>
    <w:rsid w:val="00F82375"/>
    <w:rsid w:val="00F82874"/>
    <w:rsid w:val="00F82DE1"/>
    <w:rsid w:val="00F84BE7"/>
    <w:rsid w:val="00F8599A"/>
    <w:rsid w:val="00F85D26"/>
    <w:rsid w:val="00F8658B"/>
    <w:rsid w:val="00F86732"/>
    <w:rsid w:val="00F867D0"/>
    <w:rsid w:val="00F86B77"/>
    <w:rsid w:val="00F86E20"/>
    <w:rsid w:val="00F872BB"/>
    <w:rsid w:val="00F87560"/>
    <w:rsid w:val="00F876C6"/>
    <w:rsid w:val="00F900C9"/>
    <w:rsid w:val="00F90D74"/>
    <w:rsid w:val="00F9115E"/>
    <w:rsid w:val="00F9116B"/>
    <w:rsid w:val="00F9116E"/>
    <w:rsid w:val="00F911A0"/>
    <w:rsid w:val="00F92582"/>
    <w:rsid w:val="00F92AB8"/>
    <w:rsid w:val="00F92C2F"/>
    <w:rsid w:val="00F92C97"/>
    <w:rsid w:val="00F930F1"/>
    <w:rsid w:val="00F93135"/>
    <w:rsid w:val="00F9349C"/>
    <w:rsid w:val="00F94BE4"/>
    <w:rsid w:val="00F9528D"/>
    <w:rsid w:val="00F9554A"/>
    <w:rsid w:val="00F967B3"/>
    <w:rsid w:val="00F978CF"/>
    <w:rsid w:val="00F97CF9"/>
    <w:rsid w:val="00FA00E8"/>
    <w:rsid w:val="00FA0931"/>
    <w:rsid w:val="00FA0CC5"/>
    <w:rsid w:val="00FA1307"/>
    <w:rsid w:val="00FA1963"/>
    <w:rsid w:val="00FA2513"/>
    <w:rsid w:val="00FA2776"/>
    <w:rsid w:val="00FA28AF"/>
    <w:rsid w:val="00FA2C52"/>
    <w:rsid w:val="00FA3024"/>
    <w:rsid w:val="00FA30F2"/>
    <w:rsid w:val="00FA3557"/>
    <w:rsid w:val="00FA37AD"/>
    <w:rsid w:val="00FA4162"/>
    <w:rsid w:val="00FA4412"/>
    <w:rsid w:val="00FA4795"/>
    <w:rsid w:val="00FA4BA7"/>
    <w:rsid w:val="00FA4DC3"/>
    <w:rsid w:val="00FA4E01"/>
    <w:rsid w:val="00FA559A"/>
    <w:rsid w:val="00FA5BE3"/>
    <w:rsid w:val="00FA5BEA"/>
    <w:rsid w:val="00FA68DA"/>
    <w:rsid w:val="00FA69CE"/>
    <w:rsid w:val="00FA73F7"/>
    <w:rsid w:val="00FA7657"/>
    <w:rsid w:val="00FA7718"/>
    <w:rsid w:val="00FB0350"/>
    <w:rsid w:val="00FB04AA"/>
    <w:rsid w:val="00FB04F7"/>
    <w:rsid w:val="00FB172A"/>
    <w:rsid w:val="00FB17F5"/>
    <w:rsid w:val="00FB1EAE"/>
    <w:rsid w:val="00FB287C"/>
    <w:rsid w:val="00FB2A19"/>
    <w:rsid w:val="00FB2D19"/>
    <w:rsid w:val="00FB3050"/>
    <w:rsid w:val="00FB310F"/>
    <w:rsid w:val="00FB35CD"/>
    <w:rsid w:val="00FB398D"/>
    <w:rsid w:val="00FB3A32"/>
    <w:rsid w:val="00FB4A2D"/>
    <w:rsid w:val="00FB4A86"/>
    <w:rsid w:val="00FB53A8"/>
    <w:rsid w:val="00FB593D"/>
    <w:rsid w:val="00FB63D9"/>
    <w:rsid w:val="00FB6494"/>
    <w:rsid w:val="00FB7123"/>
    <w:rsid w:val="00FB71AF"/>
    <w:rsid w:val="00FB7351"/>
    <w:rsid w:val="00FB73B9"/>
    <w:rsid w:val="00FB762C"/>
    <w:rsid w:val="00FB77B1"/>
    <w:rsid w:val="00FB7831"/>
    <w:rsid w:val="00FB7E19"/>
    <w:rsid w:val="00FC003D"/>
    <w:rsid w:val="00FC00BC"/>
    <w:rsid w:val="00FC0A93"/>
    <w:rsid w:val="00FC0DFA"/>
    <w:rsid w:val="00FC23CA"/>
    <w:rsid w:val="00FC26CE"/>
    <w:rsid w:val="00FC288D"/>
    <w:rsid w:val="00FC3171"/>
    <w:rsid w:val="00FC3912"/>
    <w:rsid w:val="00FC3CD3"/>
    <w:rsid w:val="00FC3DC0"/>
    <w:rsid w:val="00FC50A3"/>
    <w:rsid w:val="00FC5276"/>
    <w:rsid w:val="00FC5756"/>
    <w:rsid w:val="00FC5A01"/>
    <w:rsid w:val="00FC60C5"/>
    <w:rsid w:val="00FC6611"/>
    <w:rsid w:val="00FC6E90"/>
    <w:rsid w:val="00FC7794"/>
    <w:rsid w:val="00FC7B6A"/>
    <w:rsid w:val="00FC7CED"/>
    <w:rsid w:val="00FC7E2B"/>
    <w:rsid w:val="00FC7FE9"/>
    <w:rsid w:val="00FD072E"/>
    <w:rsid w:val="00FD0960"/>
    <w:rsid w:val="00FD126C"/>
    <w:rsid w:val="00FD19A5"/>
    <w:rsid w:val="00FD25F6"/>
    <w:rsid w:val="00FD25FE"/>
    <w:rsid w:val="00FD28B8"/>
    <w:rsid w:val="00FD318B"/>
    <w:rsid w:val="00FD31A7"/>
    <w:rsid w:val="00FD332B"/>
    <w:rsid w:val="00FD391B"/>
    <w:rsid w:val="00FD3D8F"/>
    <w:rsid w:val="00FD450C"/>
    <w:rsid w:val="00FD4704"/>
    <w:rsid w:val="00FD4BE0"/>
    <w:rsid w:val="00FD56A3"/>
    <w:rsid w:val="00FD587B"/>
    <w:rsid w:val="00FD58B8"/>
    <w:rsid w:val="00FD593E"/>
    <w:rsid w:val="00FD5989"/>
    <w:rsid w:val="00FD602B"/>
    <w:rsid w:val="00FD6939"/>
    <w:rsid w:val="00FD6D7F"/>
    <w:rsid w:val="00FD6E39"/>
    <w:rsid w:val="00FD732B"/>
    <w:rsid w:val="00FD7509"/>
    <w:rsid w:val="00FD7FF1"/>
    <w:rsid w:val="00FE0094"/>
    <w:rsid w:val="00FE06EC"/>
    <w:rsid w:val="00FE0848"/>
    <w:rsid w:val="00FE0D36"/>
    <w:rsid w:val="00FE14E6"/>
    <w:rsid w:val="00FE1536"/>
    <w:rsid w:val="00FE1D02"/>
    <w:rsid w:val="00FE204F"/>
    <w:rsid w:val="00FE22C9"/>
    <w:rsid w:val="00FE26BB"/>
    <w:rsid w:val="00FE2D6B"/>
    <w:rsid w:val="00FE2FEA"/>
    <w:rsid w:val="00FE3564"/>
    <w:rsid w:val="00FE3B45"/>
    <w:rsid w:val="00FE45AB"/>
    <w:rsid w:val="00FE4763"/>
    <w:rsid w:val="00FE4CB9"/>
    <w:rsid w:val="00FE4CC6"/>
    <w:rsid w:val="00FE4CC7"/>
    <w:rsid w:val="00FE5193"/>
    <w:rsid w:val="00FE54A3"/>
    <w:rsid w:val="00FE5532"/>
    <w:rsid w:val="00FE58B8"/>
    <w:rsid w:val="00FE5B60"/>
    <w:rsid w:val="00FE7535"/>
    <w:rsid w:val="00FE7544"/>
    <w:rsid w:val="00FE75F1"/>
    <w:rsid w:val="00FE7C28"/>
    <w:rsid w:val="00FF01AF"/>
    <w:rsid w:val="00FF0D0E"/>
    <w:rsid w:val="00FF1115"/>
    <w:rsid w:val="00FF1216"/>
    <w:rsid w:val="00FF159F"/>
    <w:rsid w:val="00FF160C"/>
    <w:rsid w:val="00FF1D4A"/>
    <w:rsid w:val="00FF2233"/>
    <w:rsid w:val="00FF273F"/>
    <w:rsid w:val="00FF2983"/>
    <w:rsid w:val="00FF2B62"/>
    <w:rsid w:val="00FF2CEE"/>
    <w:rsid w:val="00FF2E54"/>
    <w:rsid w:val="00FF3395"/>
    <w:rsid w:val="00FF3425"/>
    <w:rsid w:val="00FF346D"/>
    <w:rsid w:val="00FF3C0B"/>
    <w:rsid w:val="00FF4777"/>
    <w:rsid w:val="00FF490C"/>
    <w:rsid w:val="00FF4943"/>
    <w:rsid w:val="00FF4D82"/>
    <w:rsid w:val="00FF4F79"/>
    <w:rsid w:val="00FF518D"/>
    <w:rsid w:val="00FF5C9C"/>
    <w:rsid w:val="00FF5D8E"/>
    <w:rsid w:val="00FF62C9"/>
    <w:rsid w:val="00FF668F"/>
    <w:rsid w:val="00FF67F0"/>
    <w:rsid w:val="00FF69F1"/>
    <w:rsid w:val="00FF6A3D"/>
    <w:rsid w:val="00FF6ACA"/>
    <w:rsid w:val="00FF6B9D"/>
    <w:rsid w:val="00FF7053"/>
    <w:rsid w:val="00FF7572"/>
    <w:rsid w:val="00FF78CD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AD48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egoe U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avaden">
    <w:name w:val="Normal"/>
    <w:aliases w:val="NIBO BESEDILO"/>
    <w:qFormat/>
    <w:rsid w:val="00410D70"/>
    <w:pPr>
      <w:spacing w:line="264" w:lineRule="auto"/>
      <w:jc w:val="both"/>
    </w:pPr>
    <w:rPr>
      <w:rFonts w:eastAsia="Times New Roman"/>
      <w:sz w:val="22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0771B0"/>
    <w:pPr>
      <w:keepNext/>
      <w:spacing w:before="240" w:after="60"/>
      <w:outlineLvl w:val="0"/>
    </w:pPr>
    <w:rPr>
      <w:rFonts w:ascii="Arial" w:hAnsi="Arial" w:cs="Times New Roman"/>
      <w:b/>
      <w:bCs/>
      <w:kern w:val="32"/>
      <w:sz w:val="32"/>
      <w:szCs w:val="32"/>
      <w:lang w:val="x-none"/>
    </w:rPr>
  </w:style>
  <w:style w:type="paragraph" w:styleId="Naslov2">
    <w:name w:val="heading 2"/>
    <w:basedOn w:val="Navaden"/>
    <w:next w:val="Navaden"/>
    <w:link w:val="Naslov2Znak"/>
    <w:qFormat/>
    <w:rsid w:val="000771B0"/>
    <w:pPr>
      <w:keepNext/>
      <w:ind w:left="360"/>
      <w:outlineLvl w:val="1"/>
    </w:pPr>
    <w:rPr>
      <w:rFonts w:ascii="Times New Roman" w:hAnsi="Times New Roman" w:cs="Times New Roman"/>
      <w:b/>
      <w:sz w:val="24"/>
      <w:lang w:val="x-none"/>
    </w:rPr>
  </w:style>
  <w:style w:type="paragraph" w:styleId="Naslov3">
    <w:name w:val="heading 3"/>
    <w:basedOn w:val="Navaden"/>
    <w:next w:val="Navaden"/>
    <w:link w:val="Naslov3Znak"/>
    <w:qFormat/>
    <w:rsid w:val="000771B0"/>
    <w:pPr>
      <w:keepNext/>
      <w:ind w:left="360"/>
      <w:outlineLvl w:val="2"/>
    </w:pPr>
    <w:rPr>
      <w:rFonts w:ascii="Times New Roman" w:hAnsi="Times New Roman" w:cs="Times New Roman"/>
      <w:b/>
      <w:bCs/>
      <w:sz w:val="32"/>
      <w:lang w:val="x-none"/>
    </w:rPr>
  </w:style>
  <w:style w:type="paragraph" w:styleId="Naslov4">
    <w:name w:val="heading 4"/>
    <w:basedOn w:val="Navaden"/>
    <w:next w:val="Navaden"/>
    <w:link w:val="Naslov4Znak"/>
    <w:qFormat/>
    <w:rsid w:val="000771B0"/>
    <w:pPr>
      <w:keepNext/>
      <w:jc w:val="center"/>
      <w:outlineLvl w:val="3"/>
    </w:pPr>
    <w:rPr>
      <w:rFonts w:ascii="Times New Roman" w:hAnsi="Times New Roman" w:cs="Times New Roman"/>
      <w:b/>
      <w:bCs/>
      <w:sz w:val="32"/>
      <w:lang w:val="x-none"/>
    </w:rPr>
  </w:style>
  <w:style w:type="paragraph" w:styleId="Naslov5">
    <w:name w:val="heading 5"/>
    <w:basedOn w:val="Navaden"/>
    <w:next w:val="Navaden"/>
    <w:link w:val="Naslov5Znak"/>
    <w:qFormat/>
    <w:rsid w:val="000771B0"/>
    <w:pPr>
      <w:keepNext/>
      <w:ind w:left="360"/>
      <w:jc w:val="center"/>
      <w:outlineLvl w:val="4"/>
    </w:pPr>
    <w:rPr>
      <w:rFonts w:ascii="Times New Roman" w:hAnsi="Times New Roman" w:cs="Times New Roman"/>
      <w:b/>
      <w:bCs/>
      <w:sz w:val="28"/>
      <w:lang w:val="x-none"/>
    </w:rPr>
  </w:style>
  <w:style w:type="paragraph" w:styleId="Naslov6">
    <w:name w:val="heading 6"/>
    <w:basedOn w:val="Navaden"/>
    <w:next w:val="Navaden"/>
    <w:link w:val="Naslov6Znak"/>
    <w:qFormat/>
    <w:rsid w:val="00410D70"/>
    <w:pPr>
      <w:keepNext/>
      <w:pBdr>
        <w:bottom w:val="single" w:sz="12" w:space="1" w:color="506428"/>
      </w:pBdr>
      <w:outlineLvl w:val="5"/>
    </w:pPr>
    <w:rPr>
      <w:rFonts w:cs="Times New Roman"/>
      <w:bCs/>
      <w:color w:val="506428"/>
      <w:sz w:val="3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0771B0"/>
    <w:pPr>
      <w:keepNext/>
      <w:outlineLvl w:val="6"/>
    </w:pPr>
    <w:rPr>
      <w:rFonts w:ascii="Times New Roman" w:hAnsi="Times New Roman" w:cs="Times New Roman"/>
      <w:bCs/>
      <w:sz w:val="32"/>
      <w:lang w:val="x-none"/>
    </w:rPr>
  </w:style>
  <w:style w:type="paragraph" w:styleId="Naslov8">
    <w:name w:val="heading 8"/>
    <w:basedOn w:val="Navaden"/>
    <w:next w:val="Navaden"/>
    <w:link w:val="Naslov8Znak"/>
    <w:qFormat/>
    <w:rsid w:val="000771B0"/>
    <w:pPr>
      <w:keepNext/>
      <w:jc w:val="center"/>
      <w:outlineLvl w:val="7"/>
    </w:pPr>
    <w:rPr>
      <w:rFonts w:ascii="Times New Roman" w:hAnsi="Times New Roman" w:cs="Times New Roman"/>
      <w:b/>
      <w:bCs/>
      <w:sz w:val="36"/>
      <w:lang w:val="x-none"/>
    </w:rPr>
  </w:style>
  <w:style w:type="paragraph" w:styleId="Naslov9">
    <w:name w:val="heading 9"/>
    <w:basedOn w:val="Navaden"/>
    <w:next w:val="Navaden"/>
    <w:link w:val="Naslov9Znak"/>
    <w:qFormat/>
    <w:rsid w:val="000771B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8"/>
    </w:pPr>
    <w:rPr>
      <w:rFonts w:ascii="Verdana" w:hAnsi="Verdana" w:cs="Times New Roman"/>
      <w:b/>
      <w:bCs/>
      <w:sz w:val="3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0771B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0771B0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3Znak">
    <w:name w:val="Naslov 3 Znak"/>
    <w:link w:val="Naslov3"/>
    <w:rsid w:val="000771B0"/>
    <w:rPr>
      <w:rFonts w:ascii="Times New Roman" w:eastAsia="Times New Roman" w:hAnsi="Times New Roman" w:cs="Times New Roman"/>
      <w:b/>
      <w:bCs/>
      <w:sz w:val="32"/>
      <w:szCs w:val="24"/>
      <w:lang w:eastAsia="sl-SI"/>
    </w:rPr>
  </w:style>
  <w:style w:type="character" w:customStyle="1" w:styleId="Naslov4Znak">
    <w:name w:val="Naslov 4 Znak"/>
    <w:link w:val="Naslov4"/>
    <w:rsid w:val="000771B0"/>
    <w:rPr>
      <w:rFonts w:ascii="Times New Roman" w:eastAsia="Times New Roman" w:hAnsi="Times New Roman" w:cs="Times New Roman"/>
      <w:b/>
      <w:bCs/>
      <w:sz w:val="32"/>
      <w:szCs w:val="24"/>
      <w:lang w:eastAsia="sl-SI"/>
    </w:rPr>
  </w:style>
  <w:style w:type="character" w:customStyle="1" w:styleId="Naslov5Znak">
    <w:name w:val="Naslov 5 Znak"/>
    <w:link w:val="Naslov5"/>
    <w:rsid w:val="000771B0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6Znak">
    <w:name w:val="Naslov 6 Znak"/>
    <w:link w:val="Naslov6"/>
    <w:rsid w:val="00410D70"/>
    <w:rPr>
      <w:rFonts w:eastAsia="Times New Roman" w:cs="Times New Roman"/>
      <w:bCs/>
      <w:color w:val="506428"/>
      <w:sz w:val="30"/>
      <w:szCs w:val="24"/>
    </w:rPr>
  </w:style>
  <w:style w:type="character" w:customStyle="1" w:styleId="Naslov7Znak">
    <w:name w:val="Naslov 7 Znak"/>
    <w:link w:val="Naslov7"/>
    <w:rsid w:val="000771B0"/>
    <w:rPr>
      <w:rFonts w:ascii="Times New Roman" w:eastAsia="Times New Roman" w:hAnsi="Times New Roman" w:cs="Times New Roman"/>
      <w:bCs/>
      <w:sz w:val="32"/>
      <w:szCs w:val="24"/>
      <w:lang w:eastAsia="sl-SI"/>
    </w:rPr>
  </w:style>
  <w:style w:type="character" w:customStyle="1" w:styleId="Naslov8Znak">
    <w:name w:val="Naslov 8 Znak"/>
    <w:link w:val="Naslov8"/>
    <w:rsid w:val="000771B0"/>
    <w:rPr>
      <w:rFonts w:ascii="Times New Roman" w:eastAsia="Times New Roman" w:hAnsi="Times New Roman" w:cs="Times New Roman"/>
      <w:b/>
      <w:bCs/>
      <w:sz w:val="36"/>
      <w:szCs w:val="24"/>
      <w:lang w:eastAsia="sl-SI"/>
    </w:rPr>
  </w:style>
  <w:style w:type="character" w:customStyle="1" w:styleId="Naslov9Znak">
    <w:name w:val="Naslov 9 Znak"/>
    <w:link w:val="Naslov9"/>
    <w:rsid w:val="000771B0"/>
    <w:rPr>
      <w:rFonts w:ascii="Verdana" w:eastAsia="Times New Roman" w:hAnsi="Verdana" w:cs="Times New Roman"/>
      <w:b/>
      <w:bCs/>
      <w:sz w:val="32"/>
      <w:szCs w:val="24"/>
      <w:lang w:eastAsia="sl-SI"/>
    </w:rPr>
  </w:style>
  <w:style w:type="character" w:styleId="tevilkastrani">
    <w:name w:val="page number"/>
    <w:basedOn w:val="Privzetapisavaodstavka"/>
    <w:semiHidden/>
    <w:rsid w:val="000771B0"/>
  </w:style>
  <w:style w:type="paragraph" w:styleId="Glava">
    <w:name w:val="header"/>
    <w:aliases w:val="Header1,E-PVO-glava,Glava - napis"/>
    <w:basedOn w:val="Navaden"/>
    <w:link w:val="GlavaZnak"/>
    <w:rsid w:val="000771B0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GlavaZnak">
    <w:name w:val="Glava Znak"/>
    <w:aliases w:val="Header1 Znak,E-PVO-glava Znak,Glava - napis Znak"/>
    <w:link w:val="Glava"/>
    <w:rsid w:val="000771B0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Telobesedila">
    <w:name w:val="Body Text"/>
    <w:basedOn w:val="Navaden"/>
    <w:link w:val="TelobesedilaZnak"/>
    <w:semiHidden/>
    <w:rsid w:val="000771B0"/>
    <w:rPr>
      <w:rFonts w:ascii="Times New Roman" w:hAnsi="Times New Roman" w:cs="Times New Roman"/>
      <w:sz w:val="24"/>
      <w:lang w:val="x-none"/>
    </w:rPr>
  </w:style>
  <w:style w:type="character" w:customStyle="1" w:styleId="TelobesedilaZnak">
    <w:name w:val="Telo besedila Znak"/>
    <w:link w:val="Telobesedila"/>
    <w:semiHidden/>
    <w:rsid w:val="000771B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semiHidden/>
    <w:rsid w:val="000771B0"/>
    <w:pPr>
      <w:ind w:left="78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Znak">
    <w:name w:val="Telo besedila - zamik Znak"/>
    <w:link w:val="Telobesedila-zamik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Noga">
    <w:name w:val="footer"/>
    <w:aliases w:val="Footer1"/>
    <w:basedOn w:val="Navaden"/>
    <w:link w:val="NogaZnak"/>
    <w:uiPriority w:val="99"/>
    <w:rsid w:val="000771B0"/>
    <w:pPr>
      <w:tabs>
        <w:tab w:val="center" w:pos="4536"/>
        <w:tab w:val="right" w:pos="9072"/>
      </w:tabs>
    </w:pPr>
    <w:rPr>
      <w:rFonts w:ascii="Times New Roman" w:hAnsi="Times New Roman" w:cs="Times New Roman"/>
      <w:sz w:val="28"/>
      <w:lang w:val="x-none"/>
    </w:rPr>
  </w:style>
  <w:style w:type="character" w:customStyle="1" w:styleId="NogaZnak">
    <w:name w:val="Noga Znak"/>
    <w:aliases w:val="Footer1 Znak"/>
    <w:link w:val="Noga"/>
    <w:uiPriority w:val="99"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semiHidden/>
    <w:rsid w:val="000771B0"/>
    <w:pPr>
      <w:ind w:left="900" w:hanging="90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2Znak">
    <w:name w:val="Telo besedila - zamik 2 Znak"/>
    <w:link w:val="Telobesedila-zamik2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-zamik3">
    <w:name w:val="Body Text Indent 3"/>
    <w:basedOn w:val="Navaden"/>
    <w:link w:val="Telobesedila-zamik3Znak"/>
    <w:semiHidden/>
    <w:rsid w:val="000771B0"/>
    <w:pPr>
      <w:ind w:left="36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3Znak">
    <w:name w:val="Telo besedila - zamik 3 Znak"/>
    <w:link w:val="Telobesedila-zamik3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semiHidden/>
    <w:rsid w:val="000771B0"/>
    <w:rPr>
      <w:rFonts w:ascii="Arial Narrow" w:hAnsi="Arial Narrow" w:cs="Times New Roman"/>
      <w:sz w:val="20"/>
      <w:lang w:val="x-none"/>
    </w:rPr>
  </w:style>
  <w:style w:type="character" w:customStyle="1" w:styleId="Telobesedila2Znak">
    <w:name w:val="Telo besedila 2 Znak"/>
    <w:link w:val="Telobesedila2"/>
    <w:semiHidden/>
    <w:rsid w:val="000771B0"/>
    <w:rPr>
      <w:rFonts w:ascii="Arial Narrow" w:eastAsia="Times New Roman" w:hAnsi="Arial Narrow" w:cs="Times New Roman"/>
      <w:sz w:val="20"/>
      <w:szCs w:val="24"/>
      <w:lang w:eastAsia="sl-SI"/>
    </w:rPr>
  </w:style>
  <w:style w:type="paragraph" w:styleId="Telobesedila3">
    <w:name w:val="Body Text 3"/>
    <w:basedOn w:val="Navaden"/>
    <w:link w:val="Telobesedila3Znak"/>
    <w:semiHidden/>
    <w:rsid w:val="000771B0"/>
    <w:rPr>
      <w:rFonts w:ascii="Courier New" w:hAnsi="Courier New" w:cs="Times New Roman"/>
      <w:sz w:val="20"/>
      <w:lang w:val="x-none"/>
    </w:rPr>
  </w:style>
  <w:style w:type="character" w:customStyle="1" w:styleId="Telobesedila3Znak">
    <w:name w:val="Telo besedila 3 Znak"/>
    <w:link w:val="Telobesedila3"/>
    <w:semiHidden/>
    <w:rsid w:val="000771B0"/>
    <w:rPr>
      <w:rFonts w:ascii="Courier New" w:eastAsia="Times New Roman" w:hAnsi="Courier New" w:cs="Courier New"/>
      <w:szCs w:val="24"/>
      <w:lang w:eastAsia="sl-SI"/>
    </w:rPr>
  </w:style>
  <w:style w:type="paragraph" w:customStyle="1" w:styleId="xl29">
    <w:name w:val="xl29"/>
    <w:basedOn w:val="Navaden"/>
    <w:rsid w:val="000771B0"/>
    <w:pPr>
      <w:spacing w:before="100" w:beforeAutospacing="1" w:after="100" w:afterAutospacing="1"/>
    </w:pPr>
    <w:rPr>
      <w:rFonts w:ascii="Arial" w:hAnsi="Arial"/>
      <w:b/>
      <w:bCs/>
      <w:sz w:val="24"/>
    </w:rPr>
  </w:style>
  <w:style w:type="character" w:styleId="Hiperpovezava">
    <w:name w:val="Hyperlink"/>
    <w:uiPriority w:val="99"/>
    <w:rsid w:val="000771B0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rsid w:val="001113D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1113D0"/>
    <w:pPr>
      <w:ind w:left="220"/>
      <w:jc w:val="left"/>
    </w:pPr>
    <w:rPr>
      <w:smallCaps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rsid w:val="00BA75D6"/>
    <w:pPr>
      <w:ind w:left="440"/>
      <w:jc w:val="left"/>
    </w:pPr>
    <w:rPr>
      <w:i/>
      <w:iCs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BA75D6"/>
    <w:pPr>
      <w:ind w:left="660"/>
      <w:jc w:val="left"/>
    </w:pPr>
    <w:rPr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0771B0"/>
    <w:pPr>
      <w:ind w:left="880"/>
      <w:jc w:val="left"/>
    </w:pPr>
    <w:rPr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0771B0"/>
    <w:pPr>
      <w:ind w:left="1100"/>
      <w:jc w:val="left"/>
    </w:pPr>
    <w:rPr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0771B0"/>
    <w:pPr>
      <w:ind w:left="1320"/>
      <w:jc w:val="left"/>
    </w:pPr>
    <w:rPr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0771B0"/>
    <w:pPr>
      <w:ind w:left="1540"/>
      <w:jc w:val="left"/>
    </w:pPr>
    <w:rPr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0771B0"/>
    <w:pPr>
      <w:ind w:left="1760"/>
      <w:jc w:val="left"/>
    </w:pPr>
    <w:rPr>
      <w:sz w:val="18"/>
      <w:szCs w:val="18"/>
    </w:rPr>
  </w:style>
  <w:style w:type="character" w:customStyle="1" w:styleId="lg1">
    <w:name w:val="lg1"/>
    <w:rsid w:val="000771B0"/>
    <w:rPr>
      <w:color w:val="888888"/>
    </w:rPr>
  </w:style>
  <w:style w:type="paragraph" w:styleId="HTML-oblikovano">
    <w:name w:val="HTML Preformatted"/>
    <w:basedOn w:val="Navaden"/>
    <w:link w:val="HTML-oblikovanoZnak"/>
    <w:semiHidden/>
    <w:rsid w:val="00077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Times New Roman"/>
      <w:sz w:val="24"/>
      <w:lang w:val="x-none"/>
    </w:rPr>
  </w:style>
  <w:style w:type="character" w:customStyle="1" w:styleId="HTML-oblikovanoZnak">
    <w:name w:val="HTML-oblikovano Znak"/>
    <w:link w:val="HTML-oblikovano"/>
    <w:semiHidden/>
    <w:rsid w:val="000771B0"/>
    <w:rPr>
      <w:rFonts w:ascii="Courier New" w:eastAsia="Arial Unicode MS" w:hAnsi="Courier New" w:cs="Courier New"/>
      <w:sz w:val="24"/>
      <w:szCs w:val="24"/>
      <w:lang w:eastAsia="sl-SI"/>
    </w:rPr>
  </w:style>
  <w:style w:type="paragraph" w:customStyle="1" w:styleId="p">
    <w:name w:val="p"/>
    <w:basedOn w:val="Navaden"/>
    <w:rsid w:val="000771B0"/>
    <w:pPr>
      <w:spacing w:before="80" w:after="20"/>
      <w:ind w:left="20" w:right="20" w:firstLine="240"/>
    </w:pPr>
    <w:rPr>
      <w:rFonts w:ascii="Arial" w:eastAsia="Arial Unicode MS" w:hAnsi="Arial" w:cs="Arial"/>
      <w:color w:val="222222"/>
      <w:szCs w:val="22"/>
    </w:rPr>
  </w:style>
  <w:style w:type="paragraph" w:styleId="Sprotnaopomba-besedilo">
    <w:name w:val="footnote text"/>
    <w:basedOn w:val="Navaden"/>
    <w:link w:val="Sprotnaopomba-besediloZnak"/>
    <w:semiHidden/>
    <w:rsid w:val="000771B0"/>
    <w:rPr>
      <w:rFonts w:ascii="Times New Roman" w:hAnsi="Times New Roman" w:cs="Times New Roman"/>
      <w:sz w:val="20"/>
      <w:szCs w:val="20"/>
      <w:lang w:val="x-none"/>
    </w:rPr>
  </w:style>
  <w:style w:type="character" w:customStyle="1" w:styleId="Sprotnaopomba-besediloZnak">
    <w:name w:val="Sprotna opomba - besedilo Znak"/>
    <w:link w:val="Sprotnaopomba-besedilo"/>
    <w:semiHidden/>
    <w:rsid w:val="000771B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semiHidden/>
    <w:rsid w:val="004029B3"/>
    <w:rPr>
      <w:rFonts w:ascii="Tahoma" w:hAnsi="Tahoma" w:cs="Tahoma"/>
      <w:sz w:val="20"/>
      <w:szCs w:val="20"/>
      <w:vertAlign w:val="superscript"/>
    </w:rPr>
  </w:style>
  <w:style w:type="paragraph" w:customStyle="1" w:styleId="TEXT">
    <w:name w:val="TEXT"/>
    <w:rsid w:val="000771B0"/>
    <w:pPr>
      <w:ind w:left="284"/>
      <w:jc w:val="both"/>
    </w:pPr>
    <w:rPr>
      <w:rFonts w:ascii="Times New Roman" w:eastAsia="Times New Roman" w:hAnsi="Times New Roman"/>
      <w:noProof/>
      <w:sz w:val="24"/>
      <w:szCs w:val="22"/>
      <w:lang w:val="sl-SI" w:eastAsia="sl-SI"/>
    </w:rPr>
  </w:style>
  <w:style w:type="paragraph" w:styleId="Navadensplet">
    <w:name w:val="Normal (Web)"/>
    <w:basedOn w:val="Navaden"/>
    <w:uiPriority w:val="99"/>
    <w:rsid w:val="000771B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styleId="Besedilooblaka">
    <w:name w:val="Balloon Text"/>
    <w:basedOn w:val="Navaden"/>
    <w:link w:val="BesedilooblakaZnak"/>
    <w:rsid w:val="000771B0"/>
    <w:rPr>
      <w:rFonts w:ascii="Tahoma" w:hAnsi="Tahoma" w:cs="Times New Roman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rsid w:val="000771B0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771B0"/>
    <w:pPr>
      <w:ind w:left="720"/>
      <w:contextualSpacing/>
    </w:pPr>
  </w:style>
  <w:style w:type="paragraph" w:customStyle="1" w:styleId="Default">
    <w:name w:val="Default"/>
    <w:rsid w:val="000771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sl-SI" w:eastAsia="sl-SI"/>
    </w:rPr>
  </w:style>
  <w:style w:type="paragraph" w:styleId="Naslov">
    <w:name w:val="Title"/>
    <w:basedOn w:val="Navaden"/>
    <w:next w:val="Navaden"/>
    <w:link w:val="NaslovZnak"/>
    <w:uiPriority w:val="10"/>
    <w:rsid w:val="00494B32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xl65">
    <w:name w:val="xl65"/>
    <w:basedOn w:val="Navaden"/>
    <w:rsid w:val="000771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6">
    <w:name w:val="xl66"/>
    <w:basedOn w:val="Navaden"/>
    <w:rsid w:val="000771B0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24"/>
    </w:rPr>
  </w:style>
  <w:style w:type="paragraph" w:customStyle="1" w:styleId="xl67">
    <w:name w:val="xl67"/>
    <w:basedOn w:val="Navaden"/>
    <w:rsid w:val="000771B0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8">
    <w:name w:val="xl68"/>
    <w:basedOn w:val="Navaden"/>
    <w:rsid w:val="00077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9">
    <w:name w:val="xl69"/>
    <w:basedOn w:val="Navaden"/>
    <w:rsid w:val="000771B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0">
    <w:name w:val="xl70"/>
    <w:basedOn w:val="Navaden"/>
    <w:rsid w:val="000771B0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1">
    <w:name w:val="xl71"/>
    <w:basedOn w:val="Navaden"/>
    <w:rsid w:val="000771B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2">
    <w:name w:val="xl72"/>
    <w:basedOn w:val="Navaden"/>
    <w:rsid w:val="000771B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3">
    <w:name w:val="xl73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4">
    <w:name w:val="xl74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5">
    <w:name w:val="xl75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6">
    <w:name w:val="xl76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7">
    <w:name w:val="xl77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8">
    <w:name w:val="xl78"/>
    <w:basedOn w:val="Navaden"/>
    <w:rsid w:val="000771B0"/>
    <w:pPr>
      <w:pBdr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79">
    <w:name w:val="xl79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0">
    <w:name w:val="xl80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1">
    <w:name w:val="xl81"/>
    <w:basedOn w:val="Navaden"/>
    <w:rsid w:val="000771B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2">
    <w:name w:val="xl82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3">
    <w:name w:val="xl83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4">
    <w:name w:val="xl84"/>
    <w:basedOn w:val="Navaden"/>
    <w:rsid w:val="000771B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5">
    <w:name w:val="xl85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6">
    <w:name w:val="xl86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7">
    <w:name w:val="xl87"/>
    <w:basedOn w:val="Navaden"/>
    <w:rsid w:val="000771B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8">
    <w:name w:val="xl88"/>
    <w:basedOn w:val="Navaden"/>
    <w:rsid w:val="000771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9">
    <w:name w:val="xl89"/>
    <w:basedOn w:val="Navaden"/>
    <w:rsid w:val="000771B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90">
    <w:name w:val="xl90"/>
    <w:basedOn w:val="Navaden"/>
    <w:rsid w:val="000771B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91">
    <w:name w:val="xl91"/>
    <w:basedOn w:val="Navaden"/>
    <w:rsid w:val="000771B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0771B0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dstavekseznama1">
    <w:name w:val="Odstavek seznama1"/>
    <w:basedOn w:val="Navaden"/>
    <w:rsid w:val="000771B0"/>
    <w:pPr>
      <w:ind w:left="708"/>
    </w:pPr>
  </w:style>
  <w:style w:type="character" w:customStyle="1" w:styleId="NaslovZnak">
    <w:name w:val="Naslov Znak"/>
    <w:link w:val="Naslov"/>
    <w:uiPriority w:val="10"/>
    <w:rsid w:val="00494B3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avaden1">
    <w:name w:val="navaden1"/>
    <w:basedOn w:val="Navaden"/>
    <w:rsid w:val="000771B0"/>
    <w:pPr>
      <w:suppressAutoHyphens/>
    </w:pPr>
    <w:rPr>
      <w:sz w:val="24"/>
      <w:lang w:eastAsia="ar-SA"/>
    </w:rPr>
  </w:style>
  <w:style w:type="character" w:styleId="Krepko">
    <w:name w:val="Strong"/>
    <w:uiPriority w:val="22"/>
    <w:qFormat/>
    <w:rsid w:val="009D7FDF"/>
    <w:rPr>
      <w:b/>
      <w:bCs/>
    </w:rPr>
  </w:style>
  <w:style w:type="paragraph" w:styleId="Kazaloslik">
    <w:name w:val="table of figures"/>
    <w:basedOn w:val="Navaden"/>
    <w:next w:val="Navaden"/>
    <w:uiPriority w:val="99"/>
    <w:unhideWhenUsed/>
    <w:rsid w:val="00D20C3A"/>
    <w:pPr>
      <w:jc w:val="left"/>
    </w:pPr>
    <w:rPr>
      <w:i/>
      <w:iCs/>
      <w:sz w:val="20"/>
      <w:szCs w:val="20"/>
    </w:rPr>
  </w:style>
  <w:style w:type="paragraph" w:styleId="Napis">
    <w:name w:val="caption"/>
    <w:basedOn w:val="Navaden"/>
    <w:next w:val="Navaden"/>
    <w:uiPriority w:val="35"/>
    <w:qFormat/>
    <w:rsid w:val="000C172B"/>
    <w:pPr>
      <w:spacing w:before="120" w:after="120"/>
    </w:pPr>
    <w:rPr>
      <w:b/>
      <w:bCs/>
      <w:sz w:val="20"/>
      <w:szCs w:val="20"/>
    </w:rPr>
  </w:style>
  <w:style w:type="paragraph" w:customStyle="1" w:styleId="besedilo-tabela">
    <w:name w:val="besedilo-tabela"/>
    <w:basedOn w:val="Navaden"/>
    <w:uiPriority w:val="99"/>
    <w:rsid w:val="00921E57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 Narrow" w:hAnsi="Arial Narrow"/>
      <w:sz w:val="20"/>
      <w:szCs w:val="20"/>
      <w:lang w:eastAsia="en-US"/>
    </w:rPr>
  </w:style>
  <w:style w:type="paragraph" w:customStyle="1" w:styleId="CBesedilo">
    <w:name w:val="C_Besedilo"/>
    <w:qFormat/>
    <w:rsid w:val="007A691F"/>
    <w:pPr>
      <w:spacing w:after="120"/>
    </w:pPr>
    <w:rPr>
      <w:rFonts w:ascii="Arial Narrow" w:eastAsia="Times New Roman" w:hAnsi="Arial Narrow"/>
      <w:bCs/>
      <w:sz w:val="22"/>
      <w:szCs w:val="26"/>
      <w:lang w:val="sl-SI" w:eastAsia="en-US"/>
    </w:rPr>
  </w:style>
  <w:style w:type="paragraph" w:customStyle="1" w:styleId="CNaslov1">
    <w:name w:val="C_Naslov1"/>
    <w:next w:val="CBesedilo"/>
    <w:qFormat/>
    <w:rsid w:val="007A691F"/>
    <w:pPr>
      <w:keepNext/>
      <w:numPr>
        <w:numId w:val="1"/>
      </w:numPr>
      <w:tabs>
        <w:tab w:val="left" w:pos="4820"/>
      </w:tabs>
      <w:spacing w:after="240"/>
      <w:outlineLvl w:val="0"/>
    </w:pPr>
    <w:rPr>
      <w:rFonts w:ascii="DinMittCE" w:eastAsia="Times New Roman" w:hAnsi="DinMittCE"/>
      <w:bCs/>
      <w:caps/>
      <w:sz w:val="28"/>
      <w:szCs w:val="26"/>
      <w:lang w:val="sl-SI" w:eastAsia="en-US"/>
    </w:rPr>
  </w:style>
  <w:style w:type="paragraph" w:customStyle="1" w:styleId="CNaslov2">
    <w:name w:val="C_Naslov2"/>
    <w:basedOn w:val="CNaslov1"/>
    <w:next w:val="CBesedilo"/>
    <w:qFormat/>
    <w:rsid w:val="007A691F"/>
    <w:pPr>
      <w:numPr>
        <w:ilvl w:val="1"/>
      </w:numPr>
      <w:spacing w:before="240" w:after="120"/>
      <w:outlineLvl w:val="1"/>
    </w:pPr>
    <w:rPr>
      <w:caps w:val="0"/>
      <w:sz w:val="24"/>
    </w:rPr>
  </w:style>
  <w:style w:type="paragraph" w:customStyle="1" w:styleId="CNaslov3">
    <w:name w:val="C_Naslov3"/>
    <w:basedOn w:val="CNaslov2"/>
    <w:next w:val="CBesedilo"/>
    <w:qFormat/>
    <w:rsid w:val="007A691F"/>
    <w:pPr>
      <w:numPr>
        <w:ilvl w:val="2"/>
      </w:numPr>
      <w:outlineLvl w:val="2"/>
    </w:pPr>
    <w:rPr>
      <w:sz w:val="22"/>
    </w:rPr>
  </w:style>
  <w:style w:type="paragraph" w:customStyle="1" w:styleId="CNaslov4">
    <w:name w:val="C_Naslov4"/>
    <w:basedOn w:val="CNaslov3"/>
    <w:next w:val="CBesedilo"/>
    <w:qFormat/>
    <w:rsid w:val="007A691F"/>
    <w:pPr>
      <w:numPr>
        <w:ilvl w:val="3"/>
      </w:numPr>
      <w:outlineLvl w:val="3"/>
    </w:pPr>
  </w:style>
  <w:style w:type="paragraph" w:customStyle="1" w:styleId="CNaslov5">
    <w:name w:val="C_Naslov5"/>
    <w:basedOn w:val="CNaslov4"/>
    <w:next w:val="CBesedilo"/>
    <w:qFormat/>
    <w:rsid w:val="007A691F"/>
    <w:pPr>
      <w:numPr>
        <w:ilvl w:val="4"/>
      </w:numPr>
      <w:outlineLvl w:val="4"/>
    </w:pPr>
  </w:style>
  <w:style w:type="paragraph" w:customStyle="1" w:styleId="CNaslov6">
    <w:name w:val="C_Naslov6"/>
    <w:basedOn w:val="CNaslov5"/>
    <w:next w:val="CBesedilo"/>
    <w:qFormat/>
    <w:rsid w:val="007A691F"/>
    <w:pPr>
      <w:numPr>
        <w:ilvl w:val="5"/>
      </w:numPr>
      <w:outlineLvl w:val="5"/>
    </w:pPr>
  </w:style>
  <w:style w:type="paragraph" w:customStyle="1" w:styleId="CNaslov7">
    <w:name w:val="C_Naslov7"/>
    <w:basedOn w:val="CNaslov6"/>
    <w:next w:val="CBesedilo"/>
    <w:qFormat/>
    <w:rsid w:val="007A691F"/>
    <w:pPr>
      <w:numPr>
        <w:ilvl w:val="6"/>
      </w:numPr>
    </w:pPr>
  </w:style>
  <w:style w:type="character" w:customStyle="1" w:styleId="FontStyle30">
    <w:name w:val="Font Style30"/>
    <w:uiPriority w:val="99"/>
    <w:rsid w:val="007A691F"/>
    <w:rPr>
      <w:rFonts w:ascii="Times New Roman" w:hAnsi="Times New Roman" w:cs="Times New Roman"/>
      <w:sz w:val="20"/>
      <w:szCs w:val="20"/>
    </w:rPr>
  </w:style>
  <w:style w:type="paragraph" w:customStyle="1" w:styleId="CbesediloVM">
    <w:name w:val="C_besedilo_VM"/>
    <w:basedOn w:val="Navaden"/>
    <w:rsid w:val="00042F72"/>
    <w:pPr>
      <w:overflowPunct w:val="0"/>
      <w:autoSpaceDE w:val="0"/>
      <w:autoSpaceDN w:val="0"/>
      <w:adjustRightInd w:val="0"/>
      <w:spacing w:after="120"/>
      <w:ind w:left="1134"/>
      <w:textAlignment w:val="baseline"/>
    </w:pPr>
    <w:rPr>
      <w:rFonts w:ascii="Arial Narrow" w:hAnsi="Arial Narrow"/>
      <w:szCs w:val="20"/>
      <w:lang w:eastAsia="en-US"/>
    </w:rPr>
  </w:style>
  <w:style w:type="paragraph" w:customStyle="1" w:styleId="CnatevanjeVM">
    <w:name w:val="C_naštevanje_VM"/>
    <w:basedOn w:val="CbesediloVM"/>
    <w:rsid w:val="00042F72"/>
    <w:pPr>
      <w:numPr>
        <w:numId w:val="2"/>
      </w:numPr>
      <w:tabs>
        <w:tab w:val="left" w:pos="1701"/>
        <w:tab w:val="left" w:pos="4536"/>
      </w:tabs>
      <w:ind w:left="4536" w:hanging="3402"/>
      <w:contextualSpacing/>
    </w:pPr>
  </w:style>
  <w:style w:type="paragraph" w:customStyle="1" w:styleId="Cnatevanje1VM">
    <w:name w:val="C_naštevanje1_VM"/>
    <w:basedOn w:val="CnatevanjeVM"/>
    <w:rsid w:val="00042F72"/>
    <w:pPr>
      <w:ind w:left="1854" w:hanging="360"/>
    </w:pPr>
  </w:style>
  <w:style w:type="numbering" w:customStyle="1" w:styleId="corus">
    <w:name w:val="corus"/>
    <w:uiPriority w:val="99"/>
    <w:rsid w:val="00D86BD1"/>
    <w:pPr>
      <w:numPr>
        <w:numId w:val="3"/>
      </w:numPr>
    </w:pPr>
  </w:style>
  <w:style w:type="table" w:styleId="Barvnamreapoudarek3">
    <w:name w:val="Colorful Grid Accent 3"/>
    <w:basedOn w:val="Navadnatabela"/>
    <w:uiPriority w:val="73"/>
    <w:rsid w:val="0065687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ARIAL11">
    <w:name w:val="ARIAL11"/>
    <w:basedOn w:val="Navaden"/>
    <w:rsid w:val="005A1815"/>
    <w:pPr>
      <w:spacing w:line="240" w:lineRule="auto"/>
    </w:pPr>
    <w:rPr>
      <w:rFonts w:ascii="Arial" w:hAnsi="Arial" w:cs="Arial"/>
    </w:rPr>
  </w:style>
  <w:style w:type="character" w:customStyle="1" w:styleId="st">
    <w:name w:val="st"/>
    <w:basedOn w:val="Privzetapisavaodstavka"/>
    <w:rsid w:val="00537509"/>
  </w:style>
  <w:style w:type="paragraph" w:customStyle="1" w:styleId="ListParagraph1">
    <w:name w:val="List Paragraph1"/>
    <w:basedOn w:val="Navaden"/>
    <w:rsid w:val="00CE3F92"/>
    <w:pPr>
      <w:suppressAutoHyphens/>
      <w:spacing w:after="200" w:line="276" w:lineRule="auto"/>
      <w:ind w:left="720"/>
      <w:jc w:val="left"/>
    </w:pPr>
    <w:rPr>
      <w:rFonts w:eastAsia="Calibri" w:cs="Times New Roman"/>
      <w:szCs w:val="22"/>
      <w:lang w:eastAsia="ar-SA"/>
    </w:rPr>
  </w:style>
  <w:style w:type="paragraph" w:customStyle="1" w:styleId="Telobesedila23">
    <w:name w:val="Telo besedila 23"/>
    <w:basedOn w:val="Navaden"/>
    <w:rsid w:val="00CE3F92"/>
    <w:pPr>
      <w:suppressAutoHyphens/>
      <w:spacing w:line="240" w:lineRule="exac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Telobesedila21">
    <w:name w:val="Telo besedila 21"/>
    <w:basedOn w:val="Navaden"/>
    <w:rsid w:val="00CE3F92"/>
    <w:pPr>
      <w:suppressAutoHyphens/>
      <w:spacing w:line="240" w:lineRule="exac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odstavek">
    <w:name w:val="odstavek"/>
    <w:basedOn w:val="Navaden"/>
    <w:rsid w:val="00B1578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alineazaodstavkom">
    <w:name w:val="alineazaodstavkom"/>
    <w:basedOn w:val="Navaden"/>
    <w:rsid w:val="00B1578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ZnakZnakZnakZnakZnakZnakZnakZnak">
    <w:name w:val="Znak Znak Znak Znak Znak Znak Znak Znak"/>
    <w:basedOn w:val="Navaden"/>
    <w:rsid w:val="00663484"/>
    <w:pPr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tekstcalibri10">
    <w:name w:val="tekst calibri 10"/>
    <w:basedOn w:val="Navaden"/>
    <w:rsid w:val="004709A7"/>
    <w:pPr>
      <w:suppressAutoHyphens/>
      <w:snapToGrid w:val="0"/>
      <w:spacing w:line="240" w:lineRule="auto"/>
      <w:jc w:val="left"/>
    </w:pPr>
    <w:rPr>
      <w:rFonts w:cs="Calibri"/>
      <w:sz w:val="20"/>
      <w:szCs w:val="20"/>
      <w:lang w:eastAsia="zh-CN"/>
    </w:rPr>
  </w:style>
  <w:style w:type="character" w:customStyle="1" w:styleId="OdstavekseznamaZnak">
    <w:name w:val="Odstavek seznama Znak"/>
    <w:link w:val="Odstavekseznama"/>
    <w:rsid w:val="004A5B89"/>
    <w:rPr>
      <w:rFonts w:eastAsia="Times New Roman"/>
      <w:sz w:val="22"/>
      <w:szCs w:val="24"/>
    </w:rPr>
  </w:style>
  <w:style w:type="paragraph" w:customStyle="1" w:styleId="BodyText31">
    <w:name w:val="Body Text 31"/>
    <w:basedOn w:val="Navaden"/>
    <w:rsid w:val="004A5B8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Arial" w:hAnsi="Arial" w:cs="Times New Roman"/>
      <w:szCs w:val="20"/>
      <w:lang w:eastAsia="en-US"/>
    </w:rPr>
  </w:style>
  <w:style w:type="paragraph" w:styleId="Seznam-nadaljevanje">
    <w:name w:val="List Continue"/>
    <w:basedOn w:val="Navaden"/>
    <w:rsid w:val="004A5B89"/>
    <w:pPr>
      <w:spacing w:after="120" w:line="240" w:lineRule="auto"/>
      <w:ind w:left="283"/>
      <w:jc w:val="left"/>
    </w:pPr>
    <w:rPr>
      <w:rFonts w:ascii="Times New Roman" w:hAnsi="Times New Roman" w:cs="Times New Roman"/>
      <w:snapToGrid w:val="0"/>
      <w:sz w:val="20"/>
      <w:szCs w:val="20"/>
    </w:rPr>
  </w:style>
  <w:style w:type="paragraph" w:styleId="Revizija">
    <w:name w:val="Revision"/>
    <w:hidden/>
    <w:uiPriority w:val="99"/>
    <w:semiHidden/>
    <w:rsid w:val="006A3788"/>
    <w:rPr>
      <w:rFonts w:eastAsia="Times New Roman"/>
      <w:sz w:val="22"/>
      <w:szCs w:val="24"/>
      <w:lang w:val="sl-SI" w:eastAsia="sl-SI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AF163C"/>
    <w:rPr>
      <w:rFonts w:ascii="Times New Roman" w:hAnsi="Times New Roman" w:cs="Times New Roman"/>
      <w:sz w:val="24"/>
    </w:rPr>
  </w:style>
  <w:style w:type="character" w:customStyle="1" w:styleId="ZgradbadokumentaZnak">
    <w:name w:val="Zgradba dokumenta Znak"/>
    <w:link w:val="Zgradbadokumenta"/>
    <w:uiPriority w:val="99"/>
    <w:semiHidden/>
    <w:rsid w:val="00AF163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Pripombasklic">
    <w:name w:val="annotation reference"/>
    <w:uiPriority w:val="99"/>
    <w:semiHidden/>
    <w:unhideWhenUsed/>
    <w:rsid w:val="00A61A45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61A45"/>
    <w:rPr>
      <w:sz w:val="24"/>
    </w:rPr>
  </w:style>
  <w:style w:type="character" w:customStyle="1" w:styleId="PripombabesediloZnak">
    <w:name w:val="Pripomba – besedilo Znak"/>
    <w:link w:val="Pripombabesedilo"/>
    <w:uiPriority w:val="99"/>
    <w:semiHidden/>
    <w:rsid w:val="00A61A45"/>
    <w:rPr>
      <w:rFonts w:eastAsia="Times New Roman"/>
      <w:sz w:val="24"/>
      <w:szCs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61A45"/>
    <w:rPr>
      <w:b/>
      <w:bCs/>
      <w:sz w:val="20"/>
      <w:szCs w:val="20"/>
    </w:rPr>
  </w:style>
  <w:style w:type="character" w:customStyle="1" w:styleId="ZadevapripombeZnak">
    <w:name w:val="Zadeva pripombe Znak"/>
    <w:link w:val="Zadevapripombe"/>
    <w:uiPriority w:val="99"/>
    <w:semiHidden/>
    <w:rsid w:val="00A61A45"/>
    <w:rPr>
      <w:rFonts w:eastAsia="Times New Roman"/>
      <w:b/>
      <w:bCs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BB8C1-369E-44E9-83C4-E20F59866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Prenova, upravljanje in vzdrževanje omrežja JR v Občini Postojna</vt:lpstr>
      <vt:lpstr>Prenova, upravljanje in vzdrževanje omrežja JR v Občini Postojna</vt:lpstr>
    </vt:vector>
  </TitlesOfParts>
  <Manager>Robert Likar</Manager>
  <Company>NI-BO</Company>
  <LinksUpToDate>false</LinksUpToDate>
  <CharactersWithSpaces>979</CharactersWithSpaces>
  <SharedDoc>false</SharedDoc>
  <HLinks>
    <vt:vector size="1020" baseType="variant">
      <vt:variant>
        <vt:i4>4456514</vt:i4>
      </vt:variant>
      <vt:variant>
        <vt:i4>768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1179660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_Toc453542877</vt:lpwstr>
      </vt:variant>
      <vt:variant>
        <vt:i4>1048580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_Toc453542354</vt:lpwstr>
      </vt:variant>
      <vt:variant>
        <vt:i4>1048579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_Toc453542353</vt:lpwstr>
      </vt:variant>
      <vt:variant>
        <vt:i4>1048578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_Toc453542352</vt:lpwstr>
      </vt:variant>
      <vt:variant>
        <vt:i4>1048577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_Toc453542351</vt:lpwstr>
      </vt:variant>
      <vt:variant>
        <vt:i4>1048576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_Toc453542350</vt:lpwstr>
      </vt:variant>
      <vt:variant>
        <vt:i4>1114121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_Toc453542349</vt:lpwstr>
      </vt:variant>
      <vt:variant>
        <vt:i4>1114120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_Toc453542348</vt:lpwstr>
      </vt:variant>
      <vt:variant>
        <vt:i4>1114119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_Toc453542347</vt:lpwstr>
      </vt:variant>
      <vt:variant>
        <vt:i4>1114118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_Toc453542346</vt:lpwstr>
      </vt:variant>
      <vt:variant>
        <vt:i4>1114117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_Toc453542345</vt:lpwstr>
      </vt:variant>
      <vt:variant>
        <vt:i4>1114116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_Toc453542344</vt:lpwstr>
      </vt:variant>
      <vt:variant>
        <vt:i4>1114115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_Toc453542343</vt:lpwstr>
      </vt:variant>
      <vt:variant>
        <vt:i4>1114114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_Toc453542342</vt:lpwstr>
      </vt:variant>
      <vt:variant>
        <vt:i4>1114113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_Toc453542341</vt:lpwstr>
      </vt:variant>
      <vt:variant>
        <vt:i4>1114112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_Toc453542340</vt:lpwstr>
      </vt:variant>
      <vt:variant>
        <vt:i4>1441801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_Toc453542339</vt:lpwstr>
      </vt:variant>
      <vt:variant>
        <vt:i4>1441800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_Toc453542338</vt:lpwstr>
      </vt:variant>
      <vt:variant>
        <vt:i4>1441799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_Toc453542337</vt:lpwstr>
      </vt:variant>
      <vt:variant>
        <vt:i4>1441798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_Toc453542336</vt:lpwstr>
      </vt:variant>
      <vt:variant>
        <vt:i4>1441797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_Toc453542335</vt:lpwstr>
      </vt:variant>
      <vt:variant>
        <vt:i4>1310721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_Toc453542210</vt:lpwstr>
      </vt:variant>
      <vt:variant>
        <vt:i4>1376264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_Toc453542209</vt:lpwstr>
      </vt:variant>
      <vt:variant>
        <vt:i4>1376265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_Toc453542208</vt:lpwstr>
      </vt:variant>
      <vt:variant>
        <vt:i4>1376262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_Toc453542207</vt:lpwstr>
      </vt:variant>
      <vt:variant>
        <vt:i4>1376263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_Toc453542206</vt:lpwstr>
      </vt:variant>
      <vt:variant>
        <vt:i4>1376260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_Toc453542205</vt:lpwstr>
      </vt:variant>
      <vt:variant>
        <vt:i4>1376261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_Toc453542204</vt:lpwstr>
      </vt:variant>
      <vt:variant>
        <vt:i4>1376258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_Toc453542203</vt:lpwstr>
      </vt:variant>
      <vt:variant>
        <vt:i4>6684725</vt:i4>
      </vt:variant>
      <vt:variant>
        <vt:i4>669</vt:i4>
      </vt:variant>
      <vt:variant>
        <vt:i4>0</vt:i4>
      </vt:variant>
      <vt:variant>
        <vt:i4>5</vt:i4>
      </vt:variant>
      <vt:variant>
        <vt:lpwstr>http://www.sempter-vrtojba.si/</vt:lpwstr>
      </vt:variant>
      <vt:variant>
        <vt:lpwstr/>
      </vt:variant>
      <vt:variant>
        <vt:i4>1114112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_Toc453541774</vt:lpwstr>
      </vt:variant>
      <vt:variant>
        <vt:i4>1114119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_Toc453541773</vt:lpwstr>
      </vt:variant>
      <vt:variant>
        <vt:i4>1114118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_Toc453541772</vt:lpwstr>
      </vt:variant>
      <vt:variant>
        <vt:i4>1114117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_Toc453541771</vt:lpwstr>
      </vt:variant>
      <vt:variant>
        <vt:i4>1114116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_Toc453541770</vt:lpwstr>
      </vt:variant>
      <vt:variant>
        <vt:i4>1048589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_Toc453541769</vt:lpwstr>
      </vt:variant>
      <vt:variant>
        <vt:i4>1048588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_Toc453541768</vt:lpwstr>
      </vt:variant>
      <vt:variant>
        <vt:i4>1048579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_Toc453541767</vt:lpwstr>
      </vt:variant>
      <vt:variant>
        <vt:i4>1048578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_Toc453541766</vt:lpwstr>
      </vt:variant>
      <vt:variant>
        <vt:i4>1048577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_Toc453541765</vt:lpwstr>
      </vt:variant>
      <vt:variant>
        <vt:i4>1048576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_Toc453541764</vt:lpwstr>
      </vt:variant>
      <vt:variant>
        <vt:i4>1048583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_Toc453541763</vt:lpwstr>
      </vt:variant>
      <vt:variant>
        <vt:i4>1048582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_Toc453541762</vt:lpwstr>
      </vt:variant>
      <vt:variant>
        <vt:i4>1048581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_Toc453541761</vt:lpwstr>
      </vt:variant>
      <vt:variant>
        <vt:i4>1048580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_Toc453541760</vt:lpwstr>
      </vt:variant>
      <vt:variant>
        <vt:i4>1245197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_Toc453541759</vt:lpwstr>
      </vt:variant>
      <vt:variant>
        <vt:i4>1245196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_Toc453541758</vt:lpwstr>
      </vt:variant>
      <vt:variant>
        <vt:i4>1245187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_Toc453541757</vt:lpwstr>
      </vt:variant>
      <vt:variant>
        <vt:i4>1245186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_Toc453541756</vt:lpwstr>
      </vt:variant>
      <vt:variant>
        <vt:i4>1245185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_Toc453541755</vt:lpwstr>
      </vt:variant>
      <vt:variant>
        <vt:i4>1245184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_Toc453541754</vt:lpwstr>
      </vt:variant>
      <vt:variant>
        <vt:i4>1245191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_Toc453541753</vt:lpwstr>
      </vt:variant>
      <vt:variant>
        <vt:i4>1245190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_Toc453541752</vt:lpwstr>
      </vt:variant>
      <vt:variant>
        <vt:i4>1245189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_Toc453541751</vt:lpwstr>
      </vt:variant>
      <vt:variant>
        <vt:i4>1245188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_Toc453541750</vt:lpwstr>
      </vt:variant>
      <vt:variant>
        <vt:i4>1179661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_Toc453541749</vt:lpwstr>
      </vt:variant>
      <vt:variant>
        <vt:i4>1179660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_Toc453541748</vt:lpwstr>
      </vt:variant>
      <vt:variant>
        <vt:i4>1179651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_Toc453541747</vt:lpwstr>
      </vt:variant>
      <vt:variant>
        <vt:i4>1179650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_Toc453541746</vt:lpwstr>
      </vt:variant>
      <vt:variant>
        <vt:i4>1179649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_Toc453541745</vt:lpwstr>
      </vt:variant>
      <vt:variant>
        <vt:i4>1179648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_Toc453541744</vt:lpwstr>
      </vt:variant>
      <vt:variant>
        <vt:i4>1179655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_Toc453541743</vt:lpwstr>
      </vt:variant>
      <vt:variant>
        <vt:i4>1179654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_Toc453541742</vt:lpwstr>
      </vt:variant>
      <vt:variant>
        <vt:i4>1179653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_Toc453541741</vt:lpwstr>
      </vt:variant>
      <vt:variant>
        <vt:i4>1179652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_Toc453541740</vt:lpwstr>
      </vt:variant>
      <vt:variant>
        <vt:i4>1376269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_Toc453541739</vt:lpwstr>
      </vt:variant>
      <vt:variant>
        <vt:i4>1376268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_Toc453541738</vt:lpwstr>
      </vt:variant>
      <vt:variant>
        <vt:i4>1376259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_Toc453541737</vt:lpwstr>
      </vt:variant>
      <vt:variant>
        <vt:i4>1376258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_Toc453541736</vt:lpwstr>
      </vt:variant>
      <vt:variant>
        <vt:i4>1376257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_Toc453541735</vt:lpwstr>
      </vt:variant>
      <vt:variant>
        <vt:i4>6684725</vt:i4>
      </vt:variant>
      <vt:variant>
        <vt:i4>543</vt:i4>
      </vt:variant>
      <vt:variant>
        <vt:i4>0</vt:i4>
      </vt:variant>
      <vt:variant>
        <vt:i4>5</vt:i4>
      </vt:variant>
      <vt:variant>
        <vt:lpwstr>http://www.sempter-vrtojba.si/</vt:lpwstr>
      </vt:variant>
      <vt:variant>
        <vt:lpwstr/>
      </vt:variant>
      <vt:variant>
        <vt:i4>4456512</vt:i4>
      </vt:variant>
      <vt:variant>
        <vt:i4>540</vt:i4>
      </vt:variant>
      <vt:variant>
        <vt:i4>0</vt:i4>
      </vt:variant>
      <vt:variant>
        <vt:i4>5</vt:i4>
      </vt:variant>
      <vt:variant>
        <vt:lpwstr>mailto:info@sempeter-vrtojba.si</vt:lpwstr>
      </vt:variant>
      <vt:variant>
        <vt:lpwstr/>
      </vt:variant>
      <vt:variant>
        <vt:i4>2097174</vt:i4>
      </vt:variant>
      <vt:variant>
        <vt:i4>537</vt:i4>
      </vt:variant>
      <vt:variant>
        <vt:i4>0</vt:i4>
      </vt:variant>
      <vt:variant>
        <vt:i4>5</vt:i4>
      </vt:variant>
      <vt:variant>
        <vt:lpwstr>http://www.sempeter-vrtojba.si/</vt:lpwstr>
      </vt:variant>
      <vt:variant>
        <vt:lpwstr/>
      </vt:variant>
      <vt:variant>
        <vt:i4>1048580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_Toc453541463</vt:lpwstr>
      </vt:variant>
      <vt:variant>
        <vt:i4>1048581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_Toc453541462</vt:lpwstr>
      </vt:variant>
      <vt:variant>
        <vt:i4>1048582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_Toc453541461</vt:lpwstr>
      </vt:variant>
      <vt:variant>
        <vt:i4>1048583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_Toc453541460</vt:lpwstr>
      </vt:variant>
      <vt:variant>
        <vt:i4>1245198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_Toc453541459</vt:lpwstr>
      </vt:variant>
      <vt:variant>
        <vt:i4>1245199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_Toc453541458</vt:lpwstr>
      </vt:variant>
      <vt:variant>
        <vt:i4>1245184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_Toc453541457</vt:lpwstr>
      </vt:variant>
      <vt:variant>
        <vt:i4>1245185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_Toc453541456</vt:lpwstr>
      </vt:variant>
      <vt:variant>
        <vt:i4>1245186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_Toc453541455</vt:lpwstr>
      </vt:variant>
      <vt:variant>
        <vt:i4>1245187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_Toc453541454</vt:lpwstr>
      </vt:variant>
      <vt:variant>
        <vt:i4>1245188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_Toc453541453</vt:lpwstr>
      </vt:variant>
      <vt:variant>
        <vt:i4>1769475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_Toc454435181</vt:lpwstr>
      </vt:variant>
      <vt:variant>
        <vt:i4>1769474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_Toc454435180</vt:lpwstr>
      </vt:variant>
      <vt:variant>
        <vt:i4>1310731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_Toc454435179</vt:lpwstr>
      </vt:variant>
      <vt:variant>
        <vt:i4>1310730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_Toc454435178</vt:lpwstr>
      </vt:variant>
      <vt:variant>
        <vt:i4>1310725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_Toc454435177</vt:lpwstr>
      </vt:variant>
      <vt:variant>
        <vt:i4>1310724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_Toc454435176</vt:lpwstr>
      </vt:variant>
      <vt:variant>
        <vt:i4>1310727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_Toc454435175</vt:lpwstr>
      </vt:variant>
      <vt:variant>
        <vt:i4>1310726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_Toc454435174</vt:lpwstr>
      </vt:variant>
      <vt:variant>
        <vt:i4>1310721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_Toc454435173</vt:lpwstr>
      </vt:variant>
      <vt:variant>
        <vt:i4>1310720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_Toc454435172</vt:lpwstr>
      </vt:variant>
      <vt:variant>
        <vt:i4>1310723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_Toc454435171</vt:lpwstr>
      </vt:variant>
      <vt:variant>
        <vt:i4>1310722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_Toc454435170</vt:lpwstr>
      </vt:variant>
      <vt:variant>
        <vt:i4>1376267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_Toc454435169</vt:lpwstr>
      </vt:variant>
      <vt:variant>
        <vt:i4>1376266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_Toc454435168</vt:lpwstr>
      </vt:variant>
      <vt:variant>
        <vt:i4>1376261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_Toc454435167</vt:lpwstr>
      </vt:variant>
      <vt:variant>
        <vt:i4>1376260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_Toc454435166</vt:lpwstr>
      </vt:variant>
      <vt:variant>
        <vt:i4>1376263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_Toc454435165</vt:lpwstr>
      </vt:variant>
      <vt:variant>
        <vt:i4>1376262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_Toc454435164</vt:lpwstr>
      </vt:variant>
      <vt:variant>
        <vt:i4>1376257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_Toc454435163</vt:lpwstr>
      </vt:variant>
      <vt:variant>
        <vt:i4>1376256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_Toc454435162</vt:lpwstr>
      </vt:variant>
      <vt:variant>
        <vt:i4>1376259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_Toc454435161</vt:lpwstr>
      </vt:variant>
      <vt:variant>
        <vt:i4>1376258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_Toc454435160</vt:lpwstr>
      </vt:variant>
      <vt:variant>
        <vt:i4>1441803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_Toc454435159</vt:lpwstr>
      </vt:variant>
      <vt:variant>
        <vt:i4>1441802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_Toc454435158</vt:lpwstr>
      </vt:variant>
      <vt:variant>
        <vt:i4>1441797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_Toc454435157</vt:lpwstr>
      </vt:variant>
      <vt:variant>
        <vt:i4>1441796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_Toc454435156</vt:lpwstr>
      </vt:variant>
      <vt:variant>
        <vt:i4>1441799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_Toc454435155</vt:lpwstr>
      </vt:variant>
      <vt:variant>
        <vt:i4>1441798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_Toc454435154</vt:lpwstr>
      </vt:variant>
      <vt:variant>
        <vt:i4>1441793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_Toc454435153</vt:lpwstr>
      </vt:variant>
      <vt:variant>
        <vt:i4>1441792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_Toc454435152</vt:lpwstr>
      </vt:variant>
      <vt:variant>
        <vt:i4>1441795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_Toc454435151</vt:lpwstr>
      </vt:variant>
      <vt:variant>
        <vt:i4>1441794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_Toc454435150</vt:lpwstr>
      </vt:variant>
      <vt:variant>
        <vt:i4>1507339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_Toc454435149</vt:lpwstr>
      </vt:variant>
      <vt:variant>
        <vt:i4>1507338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_Toc454435148</vt:lpwstr>
      </vt:variant>
      <vt:variant>
        <vt:i4>1507333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_Toc454435147</vt:lpwstr>
      </vt:variant>
      <vt:variant>
        <vt:i4>1507332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_Toc454435146</vt:lpwstr>
      </vt:variant>
      <vt:variant>
        <vt:i4>1507335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_Toc454435145</vt:lpwstr>
      </vt:variant>
      <vt:variant>
        <vt:i4>1507334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_Toc454435144</vt:lpwstr>
      </vt:variant>
      <vt:variant>
        <vt:i4>1507329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_Toc454435143</vt:lpwstr>
      </vt:variant>
      <vt:variant>
        <vt:i4>1507328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_Toc454435142</vt:lpwstr>
      </vt:variant>
      <vt:variant>
        <vt:i4>1507331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_Toc454435141</vt:lpwstr>
      </vt:variant>
      <vt:variant>
        <vt:i4>1507330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_Toc454435140</vt:lpwstr>
      </vt:variant>
      <vt:variant>
        <vt:i4>1048587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_Toc454435139</vt:lpwstr>
      </vt:variant>
      <vt:variant>
        <vt:i4>1048586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_Toc454435138</vt:lpwstr>
      </vt:variant>
      <vt:variant>
        <vt:i4>1048581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_Toc454435137</vt:lpwstr>
      </vt:variant>
      <vt:variant>
        <vt:i4>1048580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_Toc454435136</vt:lpwstr>
      </vt:variant>
      <vt:variant>
        <vt:i4>1048583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_Toc454435135</vt:lpwstr>
      </vt:variant>
      <vt:variant>
        <vt:i4>1048582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_Toc454435134</vt:lpwstr>
      </vt:variant>
      <vt:variant>
        <vt:i4>1048577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_Toc454435133</vt:lpwstr>
      </vt:variant>
      <vt:variant>
        <vt:i4>1048576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_Toc454435132</vt:lpwstr>
      </vt:variant>
      <vt:variant>
        <vt:i4>1048579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_Toc454435131</vt:lpwstr>
      </vt:variant>
      <vt:variant>
        <vt:i4>1048578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_Toc454435130</vt:lpwstr>
      </vt:variant>
      <vt:variant>
        <vt:i4>1114123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_Toc454435129</vt:lpwstr>
      </vt:variant>
      <vt:variant>
        <vt:i4>1114122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_Toc454435128</vt:lpwstr>
      </vt:variant>
      <vt:variant>
        <vt:i4>1114117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_Toc454435127</vt:lpwstr>
      </vt:variant>
      <vt:variant>
        <vt:i4>1114116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_Toc454435126</vt:lpwstr>
      </vt:variant>
      <vt:variant>
        <vt:i4>1114119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_Toc454435125</vt:lpwstr>
      </vt:variant>
      <vt:variant>
        <vt:i4>1114118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_Toc454435124</vt:lpwstr>
      </vt:variant>
      <vt:variant>
        <vt:i4>1114113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_Toc454435123</vt:lpwstr>
      </vt:variant>
      <vt:variant>
        <vt:i4>1114112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_Toc454435122</vt:lpwstr>
      </vt:variant>
      <vt:variant>
        <vt:i4>1114115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_Toc454435121</vt:lpwstr>
      </vt:variant>
      <vt:variant>
        <vt:i4>1114114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_Toc454435120</vt:lpwstr>
      </vt:variant>
      <vt:variant>
        <vt:i4>1179659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_Toc454435119</vt:lpwstr>
      </vt:variant>
      <vt:variant>
        <vt:i4>1179658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_Toc454435118</vt:lpwstr>
      </vt:variant>
      <vt:variant>
        <vt:i4>1179653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_Toc454435117</vt:lpwstr>
      </vt:variant>
      <vt:variant>
        <vt:i4>1179652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_Toc454435116</vt:lpwstr>
      </vt:variant>
      <vt:variant>
        <vt:i4>1179655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_Toc454435115</vt:lpwstr>
      </vt:variant>
      <vt:variant>
        <vt:i4>1179654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_Toc454435114</vt:lpwstr>
      </vt:variant>
      <vt:variant>
        <vt:i4>1179649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_Toc454435113</vt:lpwstr>
      </vt:variant>
      <vt:variant>
        <vt:i4>1179648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_Toc454435112</vt:lpwstr>
      </vt:variant>
      <vt:variant>
        <vt:i4>1179651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_Toc454435111</vt:lpwstr>
      </vt:variant>
      <vt:variant>
        <vt:i4>1179650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_Toc454435110</vt:lpwstr>
      </vt:variant>
      <vt:variant>
        <vt:i4>1245195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_Toc454435109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_Toc454435108</vt:lpwstr>
      </vt:variant>
      <vt:variant>
        <vt:i4>1245189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_Toc454435107</vt:lpwstr>
      </vt:variant>
      <vt:variant>
        <vt:i4>1245188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_Toc454435106</vt:lpwstr>
      </vt:variant>
      <vt:variant>
        <vt:i4>1245191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_Toc454435105</vt:lpwstr>
      </vt:variant>
      <vt:variant>
        <vt:i4>1245190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_Toc454435104</vt:lpwstr>
      </vt:variant>
      <vt:variant>
        <vt:i4>1245185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_Toc454435103</vt:lpwstr>
      </vt:variant>
      <vt:variant>
        <vt:i4>1245184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_Toc454435102</vt:lpwstr>
      </vt:variant>
      <vt:variant>
        <vt:i4>1245187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_Toc454435101</vt:lpwstr>
      </vt:variant>
      <vt:variant>
        <vt:i4>1245186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_Toc454435100</vt:lpwstr>
      </vt:variant>
      <vt:variant>
        <vt:i4>1703946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_Toc454435099</vt:lpwstr>
      </vt:variant>
      <vt:variant>
        <vt:i4>524381</vt:i4>
      </vt:variant>
      <vt:variant>
        <vt:i4>607450</vt:i4>
      </vt:variant>
      <vt:variant>
        <vt:i4>1025</vt:i4>
      </vt:variant>
      <vt:variant>
        <vt:i4>1</vt:i4>
      </vt:variant>
      <vt:variant>
        <vt:lpwstr>image002</vt:lpwstr>
      </vt:variant>
      <vt:variant>
        <vt:lpwstr/>
      </vt:variant>
      <vt:variant>
        <vt:i4>917597</vt:i4>
      </vt:variant>
      <vt:variant>
        <vt:i4>607482</vt:i4>
      </vt:variant>
      <vt:variant>
        <vt:i4>1026</vt:i4>
      </vt:variant>
      <vt:variant>
        <vt:i4>1</vt:i4>
      </vt:variant>
      <vt:variant>
        <vt:lpwstr>image004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Prenova, upravljanje in vzdrževanje omrežja JR v Občini Postojna</dc:title>
  <dc:subject>DIIP s CBA</dc:subject>
  <dc:creator>NI-BO</dc:creator>
  <cp:keywords>DIIP</cp:keywords>
  <cp:lastModifiedBy>Robert Likar</cp:lastModifiedBy>
  <cp:revision>31</cp:revision>
  <cp:lastPrinted>2018-04-06T07:38:00Z</cp:lastPrinted>
  <dcterms:created xsi:type="dcterms:W3CDTF">2018-05-29T08:33:00Z</dcterms:created>
  <dcterms:modified xsi:type="dcterms:W3CDTF">2026-08-05T06:14:00Z</dcterms:modified>
  <cp:category>Investicijska dokumentacija</cp:category>
  <cp:contentStatus>Končna verzija</cp:contentStatus>
</cp:coreProperties>
</file>